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FB367"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06ACDDF" w14:textId="77777777">
        <w:tc>
          <w:tcPr>
            <w:tcW w:w="10419" w:type="dxa"/>
            <w:shd w:val="clear" w:color="auto" w:fill="auto"/>
          </w:tcPr>
          <w:p w14:paraId="52025BB8" w14:textId="77777777" w:rsidR="00472B25" w:rsidRDefault="005E78A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D133D19" wp14:editId="161BEB22">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F8591DD" w14:textId="77777777" w:rsidR="00472B25" w:rsidRDefault="00472B25">
            <w:pPr>
              <w:pStyle w:val="Pieddepage"/>
              <w:tabs>
                <w:tab w:val="clear" w:pos="4536"/>
                <w:tab w:val="clear" w:pos="9072"/>
              </w:tabs>
              <w:jc w:val="center"/>
              <w:rPr>
                <w:rFonts w:ascii="Arial" w:hAnsi="Arial" w:cs="Arial"/>
              </w:rPr>
            </w:pPr>
          </w:p>
          <w:p w14:paraId="023993F8"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5EE4BE9"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51E31A0A" w14:textId="77777777" w:rsidR="00472B25" w:rsidRDefault="00472B25">
            <w:pPr>
              <w:pStyle w:val="Pieddepage"/>
              <w:tabs>
                <w:tab w:val="clear" w:pos="4536"/>
                <w:tab w:val="clear" w:pos="9072"/>
              </w:tabs>
              <w:jc w:val="center"/>
            </w:pPr>
          </w:p>
        </w:tc>
      </w:tr>
    </w:tbl>
    <w:p w14:paraId="6C68AE7D"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3548C36" w14:textId="77777777">
        <w:tc>
          <w:tcPr>
            <w:tcW w:w="9288" w:type="dxa"/>
            <w:shd w:val="clear" w:color="auto" w:fill="66CCFF"/>
          </w:tcPr>
          <w:p w14:paraId="06FAE062"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617EC386" w14:textId="77777777" w:rsidR="00472B25" w:rsidRDefault="00472B25">
            <w:pPr>
              <w:pStyle w:val="Titre8"/>
              <w:tabs>
                <w:tab w:val="num" w:pos="0"/>
                <w:tab w:val="right" w:pos="9639"/>
              </w:tabs>
              <w:rPr>
                <w:sz w:val="28"/>
                <w:szCs w:val="28"/>
              </w:rPr>
            </w:pPr>
            <w:r>
              <w:rPr>
                <w:caps/>
                <w:sz w:val="28"/>
                <w:szCs w:val="28"/>
              </w:rPr>
              <w:t>DECLARATION DU candidat INDIVIDUEL</w:t>
            </w:r>
          </w:p>
          <w:p w14:paraId="571FE729"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7DF3F6EB" w14:textId="77777777" w:rsidR="00472B25" w:rsidRDefault="00472B25">
            <w:pPr>
              <w:pStyle w:val="Titre8"/>
              <w:tabs>
                <w:tab w:val="num" w:pos="0"/>
                <w:tab w:val="right" w:pos="9639"/>
              </w:tabs>
              <w:spacing w:before="120" w:after="120"/>
            </w:pPr>
            <w:r>
              <w:rPr>
                <w:caps/>
                <w:sz w:val="28"/>
                <w:szCs w:val="28"/>
              </w:rPr>
              <w:t>DC2</w:t>
            </w:r>
          </w:p>
        </w:tc>
      </w:tr>
    </w:tbl>
    <w:p w14:paraId="2D93AA64" w14:textId="77777777" w:rsidR="00472B25" w:rsidRDefault="00472B25">
      <w:pPr>
        <w:jc w:val="both"/>
        <w:rPr>
          <w:rFonts w:ascii="Arial" w:hAnsi="Arial" w:cs="Arial"/>
        </w:rPr>
      </w:pPr>
    </w:p>
    <w:p w14:paraId="14FC8FB4"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3821A9E8"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7E8007FD" w14:textId="77777777" w:rsidR="00614AE6" w:rsidRPr="00614AE6" w:rsidRDefault="00614AE6" w:rsidP="00614AE6"/>
    <w:p w14:paraId="10BF6588"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19A6C62F" w14:textId="77777777" w:rsidR="00614AE6" w:rsidRPr="00614AE6" w:rsidRDefault="00614AE6" w:rsidP="00614AE6"/>
    <w:p w14:paraId="2E0DC042"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60956CE1" w14:textId="77777777" w:rsidR="00614AE6" w:rsidRPr="0025478A" w:rsidRDefault="00614AE6">
      <w:pPr>
        <w:jc w:val="both"/>
        <w:rPr>
          <w:rFonts w:ascii="Arial" w:hAnsi="Arial" w:cs="Arial"/>
          <w:i/>
          <w:iCs/>
        </w:rPr>
      </w:pPr>
    </w:p>
    <w:p w14:paraId="5F7EE9D3"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2DD27AF" w14:textId="77777777" w:rsidR="003C025D" w:rsidRPr="001C7D87" w:rsidRDefault="003C025D" w:rsidP="003C025D">
      <w:pPr>
        <w:jc w:val="both"/>
        <w:rPr>
          <w:rFonts w:ascii="Arial" w:hAnsi="Arial" w:cs="Arial"/>
          <w:i/>
          <w:sz w:val="18"/>
          <w:szCs w:val="18"/>
        </w:rPr>
      </w:pPr>
    </w:p>
    <w:p w14:paraId="19482ADC"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AEDDAA3" w14:textId="77777777">
        <w:tc>
          <w:tcPr>
            <w:tcW w:w="10331" w:type="dxa"/>
            <w:shd w:val="clear" w:color="auto" w:fill="66CCFF"/>
          </w:tcPr>
          <w:p w14:paraId="00A0FBF0"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51E97EC0" w14:textId="77777777"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14:paraId="05B06166" w14:textId="77777777" w:rsidR="00472B25" w:rsidRDefault="00472B25">
      <w:pPr>
        <w:rPr>
          <w:rFonts w:ascii="Arial" w:hAnsi="Arial" w:cs="Arial"/>
          <w:b/>
          <w:bCs/>
        </w:rPr>
      </w:pPr>
    </w:p>
    <w:p w14:paraId="5A952AC5" w14:textId="77777777" w:rsidR="00C32CE7" w:rsidRDefault="00C32CE7" w:rsidP="00C32CE7">
      <w:pPr>
        <w:rPr>
          <w:rFonts w:ascii="Arial" w:hAnsi="Arial" w:cs="Arial"/>
          <w:b/>
          <w:bCs/>
        </w:rPr>
      </w:pPr>
      <w:r>
        <w:rPr>
          <w:rFonts w:ascii="Arial" w:hAnsi="Arial" w:cs="Arial"/>
          <w:b/>
          <w:bCs/>
        </w:rPr>
        <w:t>INSTITUT NATIONAL DE RECHERCHE EN INFORMATIQUE ET AUTOMATIQUE</w:t>
      </w:r>
    </w:p>
    <w:p w14:paraId="2796A18F" w14:textId="5CA99502" w:rsidR="00C32CE7" w:rsidRDefault="009D3FA7" w:rsidP="00C32CE7">
      <w:pPr>
        <w:pStyle w:val="En-tte"/>
        <w:tabs>
          <w:tab w:val="left" w:pos="708"/>
        </w:tabs>
        <w:rPr>
          <w:rFonts w:ascii="Arial" w:hAnsi="Arial" w:cs="Arial"/>
          <w:b/>
          <w:bCs/>
        </w:rPr>
      </w:pPr>
      <w:r>
        <w:rPr>
          <w:rFonts w:ascii="Arial" w:hAnsi="Arial" w:cs="Arial"/>
          <w:b/>
          <w:bCs/>
        </w:rPr>
        <w:t xml:space="preserve">EPST </w:t>
      </w:r>
      <w:r w:rsidRPr="00AE4A37">
        <w:rPr>
          <w:rFonts w:ascii="Arial" w:hAnsi="Arial" w:cs="Arial"/>
          <w:b/>
          <w:bCs/>
        </w:rPr>
        <w:t>régi</w:t>
      </w:r>
      <w:r w:rsidRPr="00AE4A37">
        <w:rPr>
          <w:rFonts w:ascii="Arial" w:hAnsi="Arial" w:cs="Arial"/>
          <w:b/>
          <w:bCs/>
          <w:spacing w:val="-5"/>
        </w:rPr>
        <w:t xml:space="preserve"> </w:t>
      </w:r>
      <w:r w:rsidRPr="00AE4A37">
        <w:rPr>
          <w:rFonts w:ascii="Arial" w:hAnsi="Arial" w:cs="Arial"/>
          <w:b/>
          <w:bCs/>
        </w:rPr>
        <w:t>par</w:t>
      </w:r>
      <w:r w:rsidRPr="00AE4A37">
        <w:rPr>
          <w:rFonts w:ascii="Arial" w:hAnsi="Arial" w:cs="Arial"/>
          <w:b/>
          <w:bCs/>
          <w:spacing w:val="-7"/>
        </w:rPr>
        <w:t xml:space="preserve"> </w:t>
      </w:r>
      <w:r w:rsidRPr="00AE4A37">
        <w:rPr>
          <w:rFonts w:ascii="Arial" w:hAnsi="Arial" w:cs="Arial"/>
          <w:b/>
          <w:bCs/>
        </w:rPr>
        <w:t>les articles R. 326-1 à R. 326-18 du code la recherche</w:t>
      </w:r>
    </w:p>
    <w:p w14:paraId="58C0A431" w14:textId="77777777" w:rsidR="00C32CE7" w:rsidRDefault="00C32CE7" w:rsidP="00C32CE7">
      <w:pPr>
        <w:pStyle w:val="En-tte"/>
        <w:tabs>
          <w:tab w:val="clear" w:pos="4536"/>
          <w:tab w:val="clear" w:pos="9072"/>
          <w:tab w:val="left" w:pos="567"/>
        </w:tabs>
        <w:rPr>
          <w:rFonts w:ascii="Arial" w:hAnsi="Arial" w:cs="Arial"/>
          <w:b/>
          <w:bCs/>
        </w:rPr>
      </w:pPr>
      <w:r>
        <w:rPr>
          <w:rFonts w:ascii="Arial" w:hAnsi="Arial" w:cs="Arial"/>
          <w:b/>
          <w:bCs/>
        </w:rPr>
        <w:tab/>
      </w:r>
      <w:r>
        <w:rPr>
          <w:rFonts w:ascii="Arial" w:hAnsi="Arial" w:cs="Arial"/>
          <w:b/>
          <w:bCs/>
        </w:rPr>
        <w:tab/>
      </w:r>
    </w:p>
    <w:p w14:paraId="7167E34F" w14:textId="77777777" w:rsidR="00C32CE7" w:rsidRDefault="00C32CE7" w:rsidP="00C32CE7">
      <w:pPr>
        <w:pStyle w:val="En-tte"/>
        <w:tabs>
          <w:tab w:val="left" w:pos="708"/>
        </w:tabs>
        <w:rPr>
          <w:rFonts w:ascii="Arial" w:hAnsi="Arial" w:cs="Arial"/>
          <w:b/>
          <w:bCs/>
        </w:rPr>
      </w:pPr>
      <w:r>
        <w:rPr>
          <w:rFonts w:ascii="Arial" w:hAnsi="Arial" w:cs="Arial"/>
          <w:b/>
          <w:bCs/>
        </w:rPr>
        <w:t>Adresse du siège : Domaine de Voluceau – Rocquencourt – BP 105</w:t>
      </w:r>
    </w:p>
    <w:p w14:paraId="3988430A" w14:textId="77777777" w:rsidR="00C32CE7" w:rsidRDefault="00C32CE7" w:rsidP="00C32CE7">
      <w:pPr>
        <w:pStyle w:val="En-tte"/>
        <w:tabs>
          <w:tab w:val="left" w:pos="708"/>
        </w:tabs>
        <w:rPr>
          <w:rFonts w:ascii="Arial" w:hAnsi="Arial" w:cs="Arial"/>
          <w:b/>
          <w:bCs/>
        </w:rPr>
      </w:pPr>
      <w:r>
        <w:rPr>
          <w:rFonts w:ascii="Arial" w:hAnsi="Arial" w:cs="Arial"/>
          <w:b/>
          <w:bCs/>
        </w:rPr>
        <w:t xml:space="preserve">                               78153 LE CHESNAY</w:t>
      </w:r>
    </w:p>
    <w:p w14:paraId="3B809B7E" w14:textId="77777777" w:rsidR="00C32CE7" w:rsidRDefault="00C32CE7" w:rsidP="00C32CE7">
      <w:pPr>
        <w:pStyle w:val="En-tte"/>
        <w:tabs>
          <w:tab w:val="left" w:pos="708"/>
        </w:tabs>
        <w:rPr>
          <w:rFonts w:ascii="Arial" w:hAnsi="Arial" w:cs="Arial"/>
          <w:b/>
          <w:bCs/>
        </w:rPr>
      </w:pPr>
    </w:p>
    <w:p w14:paraId="4FDA07D7" w14:textId="77777777" w:rsidR="00C32CE7" w:rsidRDefault="00C32CE7" w:rsidP="00C32CE7">
      <w:pPr>
        <w:pStyle w:val="En-tte"/>
        <w:tabs>
          <w:tab w:val="left" w:pos="708"/>
        </w:tabs>
        <w:rPr>
          <w:rFonts w:ascii="Arial" w:hAnsi="Arial" w:cs="Arial"/>
          <w:b/>
          <w:bCs/>
        </w:rPr>
      </w:pPr>
      <w:r>
        <w:rPr>
          <w:rFonts w:ascii="Arial" w:hAnsi="Arial" w:cs="Arial"/>
          <w:b/>
          <w:bCs/>
        </w:rPr>
        <w:t>Représenté par son Président Directeur Général, Monsieur Bruno SPORTISSE</w:t>
      </w:r>
    </w:p>
    <w:p w14:paraId="7A6B9F7D" w14:textId="77777777" w:rsidR="00C32CE7" w:rsidRDefault="00C32CE7" w:rsidP="00C32CE7">
      <w:pPr>
        <w:pStyle w:val="En-tte"/>
        <w:tabs>
          <w:tab w:val="left" w:pos="708"/>
        </w:tabs>
        <w:rPr>
          <w:rFonts w:ascii="Arial" w:hAnsi="Arial" w:cs="Arial"/>
          <w:b/>
          <w:bCs/>
          <w:u w:val="single"/>
        </w:rPr>
      </w:pPr>
    </w:p>
    <w:p w14:paraId="0DD27D31" w14:textId="77777777" w:rsidR="00C32CE7" w:rsidRDefault="00C32CE7" w:rsidP="00C32CE7">
      <w:pPr>
        <w:pStyle w:val="En-tte"/>
        <w:tabs>
          <w:tab w:val="left" w:pos="708"/>
        </w:tabs>
        <w:rPr>
          <w:rFonts w:ascii="Arial" w:hAnsi="Arial" w:cs="Arial"/>
          <w:b/>
          <w:bCs/>
        </w:rPr>
      </w:pPr>
      <w:r w:rsidRPr="00CC1F33">
        <w:rPr>
          <w:rFonts w:ascii="Arial" w:hAnsi="Arial" w:cs="Arial"/>
          <w:b/>
          <w:bCs/>
          <w:u w:val="single"/>
        </w:rPr>
        <w:t>Centre de Recherche qui passe le marché</w:t>
      </w:r>
      <w:r>
        <w:rPr>
          <w:rFonts w:ascii="Arial" w:hAnsi="Arial" w:cs="Arial"/>
          <w:b/>
          <w:bCs/>
        </w:rPr>
        <w:t xml:space="preserve"> : </w:t>
      </w:r>
    </w:p>
    <w:p w14:paraId="5F19812A" w14:textId="77777777" w:rsidR="00C32CE7" w:rsidRDefault="00C32CE7" w:rsidP="00C32CE7">
      <w:pPr>
        <w:pStyle w:val="En-tte"/>
        <w:tabs>
          <w:tab w:val="left" w:pos="708"/>
        </w:tabs>
        <w:rPr>
          <w:rFonts w:ascii="Arial" w:hAnsi="Arial" w:cs="Arial"/>
          <w:b/>
          <w:bCs/>
        </w:rPr>
      </w:pPr>
    </w:p>
    <w:p w14:paraId="707D0338" w14:textId="77777777" w:rsidR="00C32CE7" w:rsidRDefault="00C32CE7" w:rsidP="00C32CE7">
      <w:pPr>
        <w:pStyle w:val="En-tte"/>
        <w:tabs>
          <w:tab w:val="left" w:pos="708"/>
        </w:tabs>
        <w:rPr>
          <w:rFonts w:ascii="Arial" w:hAnsi="Arial" w:cs="Arial"/>
          <w:b/>
          <w:bCs/>
        </w:rPr>
      </w:pPr>
      <w:r>
        <w:rPr>
          <w:rFonts w:ascii="Arial" w:hAnsi="Arial" w:cs="Arial"/>
          <w:b/>
          <w:bCs/>
        </w:rPr>
        <w:t xml:space="preserve">Centre </w:t>
      </w:r>
      <w:r w:rsidR="00E643A9">
        <w:rPr>
          <w:rFonts w:ascii="Arial" w:hAnsi="Arial" w:cs="Arial"/>
          <w:b/>
          <w:bCs/>
        </w:rPr>
        <w:t>Inria d’Université Côte d’Azur</w:t>
      </w:r>
    </w:p>
    <w:p w14:paraId="06F168D1" w14:textId="77777777" w:rsidR="00C32CE7" w:rsidRDefault="00C32CE7" w:rsidP="00C32CE7">
      <w:pPr>
        <w:pStyle w:val="En-tte"/>
        <w:tabs>
          <w:tab w:val="right" w:pos="-284"/>
          <w:tab w:val="left" w:pos="4111"/>
        </w:tabs>
        <w:rPr>
          <w:rFonts w:ascii="Arial" w:hAnsi="Arial" w:cs="Arial"/>
          <w:b/>
          <w:bCs/>
        </w:rPr>
      </w:pPr>
      <w:r>
        <w:rPr>
          <w:rFonts w:ascii="Arial" w:hAnsi="Arial" w:cs="Arial"/>
          <w:b/>
          <w:bCs/>
        </w:rPr>
        <w:t>2004, route des Lucioles – BP 93</w:t>
      </w:r>
    </w:p>
    <w:p w14:paraId="764EDBEF" w14:textId="77777777" w:rsidR="00C32CE7" w:rsidRDefault="00C32CE7" w:rsidP="00C32CE7">
      <w:pPr>
        <w:pStyle w:val="En-tte"/>
        <w:tabs>
          <w:tab w:val="left" w:pos="708"/>
        </w:tabs>
        <w:rPr>
          <w:rFonts w:ascii="Arial" w:hAnsi="Arial" w:cs="Arial"/>
          <w:b/>
          <w:bCs/>
        </w:rPr>
      </w:pPr>
      <w:r>
        <w:rPr>
          <w:rFonts w:ascii="Arial" w:hAnsi="Arial" w:cs="Arial"/>
          <w:b/>
          <w:bCs/>
        </w:rPr>
        <w:t>06902 SOPHIA ANTIPOLIS Cedex 09</w:t>
      </w:r>
    </w:p>
    <w:p w14:paraId="4A586100" w14:textId="77777777" w:rsidR="00C32CE7" w:rsidRDefault="00C32CE7" w:rsidP="00C32CE7">
      <w:pPr>
        <w:pStyle w:val="En-tte"/>
        <w:tabs>
          <w:tab w:val="clear" w:pos="4536"/>
          <w:tab w:val="clear" w:pos="9072"/>
        </w:tabs>
        <w:rPr>
          <w:rFonts w:ascii="Arial" w:hAnsi="Arial" w:cs="Arial"/>
        </w:rPr>
      </w:pPr>
    </w:p>
    <w:p w14:paraId="3B8E1C89" w14:textId="77777777" w:rsidR="00C32CE7" w:rsidRDefault="00C32CE7" w:rsidP="00C32CE7">
      <w:pPr>
        <w:pStyle w:val="En-tte"/>
        <w:tabs>
          <w:tab w:val="left" w:pos="708"/>
        </w:tabs>
        <w:rPr>
          <w:rFonts w:ascii="Arial" w:hAnsi="Arial" w:cs="Arial"/>
          <w:b/>
          <w:bCs/>
        </w:rPr>
      </w:pPr>
      <w:r>
        <w:rPr>
          <w:rFonts w:ascii="Arial" w:hAnsi="Arial" w:cs="Arial"/>
          <w:b/>
          <w:bCs/>
        </w:rPr>
        <w:t>Directrice du Centre de Recherche, Madame Maureen CLERC</w:t>
      </w:r>
    </w:p>
    <w:p w14:paraId="55E97DF3" w14:textId="77777777" w:rsidR="00472B25" w:rsidRDefault="00472B25">
      <w:pPr>
        <w:rPr>
          <w:rFonts w:ascii="Arial" w:hAnsi="Arial" w:cs="Arial"/>
          <w:b/>
          <w:bCs/>
        </w:rPr>
      </w:pPr>
    </w:p>
    <w:p w14:paraId="7991A65F" w14:textId="77777777" w:rsidR="00A70756" w:rsidRDefault="00A70756" w:rsidP="00A70756">
      <w:pPr>
        <w:jc w:val="both"/>
        <w:rPr>
          <w:rFonts w:ascii="Arial" w:hAnsi="Arial" w:cs="Arial"/>
          <w:bCs/>
        </w:rPr>
      </w:pPr>
    </w:p>
    <w:p w14:paraId="63A87535" w14:textId="77777777" w:rsidR="005670C7" w:rsidRDefault="005670C7" w:rsidP="00A70756">
      <w:pPr>
        <w:jc w:val="both"/>
        <w:rPr>
          <w:rFonts w:ascii="Arial" w:hAnsi="Arial" w:cs="Arial"/>
          <w:bCs/>
        </w:rPr>
      </w:pPr>
    </w:p>
    <w:p w14:paraId="50A56545" w14:textId="77777777" w:rsidR="005670C7" w:rsidRDefault="005670C7" w:rsidP="00A70756">
      <w:pPr>
        <w:jc w:val="both"/>
        <w:rPr>
          <w:rFonts w:ascii="Arial" w:hAnsi="Arial" w:cs="Arial"/>
          <w:bCs/>
        </w:rPr>
      </w:pPr>
    </w:p>
    <w:p w14:paraId="742ADAEF" w14:textId="77777777" w:rsidR="005670C7" w:rsidRDefault="005670C7" w:rsidP="00A70756">
      <w:pPr>
        <w:jc w:val="both"/>
        <w:rPr>
          <w:rFonts w:ascii="Arial" w:hAnsi="Arial" w:cs="Arial"/>
          <w:bCs/>
        </w:rPr>
      </w:pPr>
    </w:p>
    <w:p w14:paraId="2B1DFEFB" w14:textId="77777777" w:rsidR="005670C7" w:rsidRDefault="005670C7" w:rsidP="00A70756">
      <w:pPr>
        <w:jc w:val="both"/>
        <w:rPr>
          <w:rFonts w:ascii="Arial" w:hAnsi="Arial" w:cs="Arial"/>
          <w:bCs/>
        </w:rPr>
      </w:pPr>
    </w:p>
    <w:p w14:paraId="38CBBC46" w14:textId="77777777" w:rsidR="005670C7" w:rsidRDefault="005670C7" w:rsidP="00A70756">
      <w:pPr>
        <w:jc w:val="both"/>
        <w:rPr>
          <w:rFonts w:ascii="Arial" w:hAnsi="Arial" w:cs="Arial"/>
          <w:bCs/>
        </w:rPr>
      </w:pPr>
    </w:p>
    <w:p w14:paraId="7B02A224" w14:textId="77777777" w:rsidR="005670C7" w:rsidRDefault="005670C7"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0CB7AC5" w14:textId="77777777">
        <w:tc>
          <w:tcPr>
            <w:tcW w:w="10331" w:type="dxa"/>
            <w:shd w:val="clear" w:color="auto" w:fill="66CCFF"/>
          </w:tcPr>
          <w:p w14:paraId="2F1341AE"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lastRenderedPageBreak/>
              <w:t xml:space="preserve">B - Objet </w:t>
            </w:r>
            <w:r w:rsidR="006E2F47">
              <w:rPr>
                <w:rFonts w:ascii="Arial" w:hAnsi="Arial" w:cs="Arial"/>
                <w:b/>
                <w:bCs/>
                <w:sz w:val="22"/>
                <w:szCs w:val="22"/>
              </w:rPr>
              <w:t>de la consultation</w:t>
            </w:r>
          </w:p>
        </w:tc>
      </w:tr>
    </w:tbl>
    <w:p w14:paraId="693180C6"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2B262863" w14:textId="77777777" w:rsidR="00472B25" w:rsidRPr="008C2177" w:rsidRDefault="00472B25">
      <w:pPr>
        <w:rPr>
          <w:rFonts w:ascii="Arial" w:hAnsi="Arial" w:cs="Arial"/>
          <w:bCs/>
          <w:sz w:val="16"/>
          <w:szCs w:val="16"/>
        </w:rPr>
      </w:pPr>
    </w:p>
    <w:p w14:paraId="71E82C7D" w14:textId="77777777" w:rsidR="00472B25" w:rsidRDefault="00472B25">
      <w:pPr>
        <w:rPr>
          <w:rFonts w:ascii="Arial" w:hAnsi="Arial" w:cs="Arial"/>
          <w:bCs/>
        </w:rPr>
      </w:pPr>
    </w:p>
    <w:p w14:paraId="539829F0" w14:textId="298FFFF0" w:rsidR="009A394A" w:rsidRDefault="00DC1FA1" w:rsidP="009D3FA7">
      <w:pPr>
        <w:jc w:val="center"/>
        <w:rPr>
          <w:rFonts w:ascii="Arial" w:hAnsi="Arial" w:cs="Arial"/>
          <w:bCs/>
        </w:rPr>
      </w:pPr>
      <w:r>
        <w:rPr>
          <w:rFonts w:ascii="Calibri" w:hAnsi="Calibri" w:cs="Calibri"/>
          <w:b/>
          <w:color w:val="000000"/>
          <w:sz w:val="28"/>
        </w:rPr>
        <w:t xml:space="preserve">MARCHÉ D’ÉTUDE DE FAISABILITÉ POUR L’ÉVOLUTION DE LA PRODUCTION CENTRALE DE CHAUFFAGE ET RAFRAÎCHISSEMENT DU SITE AVEC INSTALLATION DE POMPES À CHALEUR GÉOTHERMIQUES SUR LE CHAMP DE SONDE POUR LE SITE </w:t>
      </w:r>
      <w:bookmarkStart w:id="0" w:name="_Hlk118706560"/>
      <w:r w:rsidRPr="00234004">
        <w:rPr>
          <w:rFonts w:asciiTheme="minorHAnsi" w:hAnsiTheme="minorHAnsi" w:cstheme="minorHAnsi"/>
          <w:b/>
          <w:color w:val="000000"/>
          <w:sz w:val="28"/>
          <w:szCs w:val="28"/>
        </w:rPr>
        <w:t>INRIA D’UNIVERSITÉ CÔTE D’AZUR</w:t>
      </w:r>
      <w:bookmarkEnd w:id="0"/>
    </w:p>
    <w:p w14:paraId="0F8DAB9D" w14:textId="77777777" w:rsidR="009A394A" w:rsidRDefault="009A394A">
      <w:pPr>
        <w:jc w:val="both"/>
        <w:rPr>
          <w:rFonts w:ascii="Arial" w:hAnsi="Arial" w:cs="Arial"/>
          <w:bCs/>
        </w:rPr>
      </w:pPr>
    </w:p>
    <w:p w14:paraId="48FD6E31" w14:textId="77777777" w:rsidR="009A394A" w:rsidRDefault="009A394A">
      <w:pPr>
        <w:jc w:val="both"/>
        <w:rPr>
          <w:rFonts w:ascii="Arial" w:hAnsi="Arial" w:cs="Arial"/>
          <w:bCs/>
        </w:rPr>
      </w:pPr>
    </w:p>
    <w:p w14:paraId="3D792491"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A4DCB20" w14:textId="77777777">
        <w:tc>
          <w:tcPr>
            <w:tcW w:w="10331" w:type="dxa"/>
            <w:shd w:val="clear" w:color="auto" w:fill="66CCFF"/>
          </w:tcPr>
          <w:p w14:paraId="6B7CB58D"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0576497E" w14:textId="77777777" w:rsidR="00472B25" w:rsidRDefault="00472B25">
      <w:pPr>
        <w:pStyle w:val="Titre9"/>
        <w:numPr>
          <w:ilvl w:val="0"/>
          <w:numId w:val="0"/>
        </w:numPr>
        <w:rPr>
          <w:i w:val="0"/>
          <w:sz w:val="20"/>
        </w:rPr>
      </w:pPr>
    </w:p>
    <w:p w14:paraId="25EE2976"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3CB960AB" w14:textId="77777777" w:rsidR="00472B25" w:rsidRDefault="00472B25">
      <w:pPr>
        <w:pStyle w:val="Titre9"/>
        <w:tabs>
          <w:tab w:val="num" w:pos="0"/>
        </w:tabs>
        <w:ind w:left="0"/>
        <w:jc w:val="both"/>
        <w:rPr>
          <w:i w:val="0"/>
          <w:iCs w:val="0"/>
          <w:sz w:val="20"/>
          <w:szCs w:val="20"/>
        </w:rPr>
      </w:pPr>
    </w:p>
    <w:p w14:paraId="2EBE60EE"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8995803" w14:textId="77777777" w:rsidR="00472B25" w:rsidRDefault="00472B25">
      <w:pPr>
        <w:jc w:val="both"/>
        <w:rPr>
          <w:rFonts w:ascii="Arial" w:hAnsi="Arial" w:cs="Arial"/>
          <w:b/>
          <w:bCs/>
        </w:rPr>
      </w:pPr>
    </w:p>
    <w:p w14:paraId="0DD244D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56A85043" w14:textId="77777777" w:rsidR="003C025D" w:rsidRDefault="003C025D" w:rsidP="003C025D"/>
    <w:p w14:paraId="121BF7DA" w14:textId="77777777" w:rsidR="003C025D" w:rsidRPr="00025EC9" w:rsidRDefault="003C025D" w:rsidP="003C025D"/>
    <w:p w14:paraId="5600340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60D97FA2" w14:textId="77777777" w:rsidR="003C025D" w:rsidRDefault="003C025D" w:rsidP="003C025D"/>
    <w:p w14:paraId="13024A70" w14:textId="77777777" w:rsidR="003C025D" w:rsidRPr="00025EC9" w:rsidRDefault="003C025D" w:rsidP="003C025D"/>
    <w:p w14:paraId="59EE6355"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9659A02" w14:textId="77777777" w:rsidR="003C025D" w:rsidRDefault="003C025D" w:rsidP="003C025D"/>
    <w:p w14:paraId="39D2084F" w14:textId="77777777" w:rsidR="003C025D" w:rsidRPr="00025EC9" w:rsidRDefault="003C025D" w:rsidP="003C025D"/>
    <w:p w14:paraId="49958069"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076C2174" w14:textId="77777777" w:rsidR="003C025D" w:rsidRDefault="003C025D" w:rsidP="003C025D"/>
    <w:p w14:paraId="5A4C026E" w14:textId="77777777" w:rsidR="003C025D" w:rsidRDefault="003C025D" w:rsidP="003C025D"/>
    <w:p w14:paraId="31062502"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53C6788B" w14:textId="77777777" w:rsidR="003C025D" w:rsidRDefault="003C025D" w:rsidP="003C025D"/>
    <w:p w14:paraId="000B5CE5" w14:textId="77777777" w:rsidR="003C025D" w:rsidRPr="00025EC9" w:rsidRDefault="003C025D" w:rsidP="003C025D"/>
    <w:p w14:paraId="4EF75BFD"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0290C57E" w14:textId="77777777" w:rsidR="00472B25" w:rsidRDefault="00472B25">
      <w:pPr>
        <w:jc w:val="both"/>
        <w:rPr>
          <w:rFonts w:ascii="Arial" w:hAnsi="Arial" w:cs="Arial"/>
          <w:b/>
          <w:bCs/>
        </w:rPr>
      </w:pPr>
    </w:p>
    <w:p w14:paraId="06F525F4" w14:textId="77777777" w:rsidR="00472B25" w:rsidRDefault="00472B25">
      <w:pPr>
        <w:jc w:val="both"/>
        <w:rPr>
          <w:rFonts w:ascii="Arial" w:hAnsi="Arial" w:cs="Arial"/>
          <w:b/>
          <w:bCs/>
        </w:rPr>
      </w:pPr>
    </w:p>
    <w:p w14:paraId="05BDB772"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5A33448E" w14:textId="77777777" w:rsidR="00472B25" w:rsidRDefault="00472B25">
      <w:pPr>
        <w:jc w:val="both"/>
        <w:rPr>
          <w:rFonts w:ascii="Arial" w:hAnsi="Arial" w:cs="Arial"/>
        </w:rPr>
      </w:pPr>
    </w:p>
    <w:p w14:paraId="7BD9D659"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C1FA1">
        <w:fldChar w:fldCharType="separate"/>
      </w:r>
      <w:r>
        <w:fldChar w:fldCharType="end"/>
      </w:r>
      <w:r>
        <w:rPr>
          <w:rFonts w:ascii="Arial" w:hAnsi="Arial" w:cs="Arial"/>
          <w:bCs/>
        </w:rPr>
        <w:t xml:space="preserve"> </w:t>
      </w:r>
      <w:r>
        <w:rPr>
          <w:rFonts w:ascii="Arial" w:hAnsi="Arial" w:cs="Arial"/>
        </w:rPr>
        <w:t>Oui</w:t>
      </w:r>
    </w:p>
    <w:p w14:paraId="6F011AAD" w14:textId="77777777" w:rsidR="00427375" w:rsidRDefault="00427375" w:rsidP="00427375">
      <w:pPr>
        <w:ind w:left="567"/>
        <w:jc w:val="both"/>
        <w:rPr>
          <w:rFonts w:ascii="Arial" w:hAnsi="Arial" w:cs="Arial"/>
        </w:rPr>
      </w:pPr>
    </w:p>
    <w:p w14:paraId="186952EA"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C1FA1">
        <w:fldChar w:fldCharType="separate"/>
      </w:r>
      <w:r>
        <w:fldChar w:fldCharType="end"/>
      </w:r>
      <w:r>
        <w:rPr>
          <w:rFonts w:ascii="Arial" w:hAnsi="Arial" w:cs="Arial"/>
          <w:bCs/>
        </w:rPr>
        <w:t xml:space="preserve"> </w:t>
      </w:r>
      <w:r>
        <w:rPr>
          <w:rFonts w:ascii="Arial" w:hAnsi="Arial" w:cs="Arial"/>
        </w:rPr>
        <w:t>Non.</w:t>
      </w:r>
    </w:p>
    <w:p w14:paraId="1B9E9C6C"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2EE3A4AA"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6E30E7E5"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653D29BC"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52202304"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767700B6"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E634A24"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72550F70"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5EC256C"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C1FA1">
              <w:fldChar w:fldCharType="separate"/>
            </w:r>
            <w:r>
              <w:fldChar w:fldCharType="end"/>
            </w:r>
            <w:r>
              <w:rPr>
                <w:rFonts w:ascii="Arial" w:hAnsi="Arial" w:cs="Arial"/>
                <w:bCs/>
              </w:rPr>
              <w:t xml:space="preserve"> </w:t>
            </w:r>
            <w:r>
              <w:rPr>
                <w:rFonts w:ascii="Arial" w:hAnsi="Arial" w:cs="Arial"/>
              </w:rPr>
              <w:t>Entreprise adaptée</w:t>
            </w:r>
          </w:p>
          <w:p w14:paraId="3F647953"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0C8F3DDF"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E4549E2"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733053F1"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201133AC" w14:textId="77777777" w:rsidR="006F6740" w:rsidRDefault="006F6740">
            <w:pPr>
              <w:ind w:left="170" w:right="170"/>
              <w:jc w:val="both"/>
              <w:rPr>
                <w:rFonts w:ascii="Arial" w:hAnsi="Arial" w:cs="Arial"/>
                <w:sz w:val="16"/>
                <w:szCs w:val="16"/>
              </w:rPr>
            </w:pPr>
          </w:p>
          <w:p w14:paraId="4EF80F5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D719636" w14:textId="77777777" w:rsidR="006F6740" w:rsidRDefault="006F6740">
            <w:pPr>
              <w:ind w:left="170" w:right="170"/>
              <w:jc w:val="both"/>
              <w:rPr>
                <w:rFonts w:ascii="Arial" w:hAnsi="Arial" w:cs="Arial"/>
                <w:sz w:val="12"/>
                <w:szCs w:val="16"/>
              </w:rPr>
            </w:pPr>
          </w:p>
          <w:p w14:paraId="299C5708" w14:textId="77777777" w:rsidR="00872C42" w:rsidRDefault="00872C42">
            <w:pPr>
              <w:ind w:left="170" w:right="170"/>
              <w:jc w:val="both"/>
              <w:rPr>
                <w:rFonts w:ascii="Arial" w:hAnsi="Arial" w:cs="Arial"/>
                <w:sz w:val="12"/>
                <w:szCs w:val="16"/>
              </w:rPr>
            </w:pPr>
          </w:p>
          <w:p w14:paraId="6DC39755" w14:textId="77777777" w:rsidR="00872C42" w:rsidRPr="00A70756" w:rsidRDefault="00872C42">
            <w:pPr>
              <w:ind w:left="170" w:right="170"/>
              <w:jc w:val="both"/>
              <w:rPr>
                <w:rFonts w:ascii="Arial" w:hAnsi="Arial" w:cs="Arial"/>
                <w:sz w:val="12"/>
                <w:szCs w:val="16"/>
              </w:rPr>
            </w:pPr>
          </w:p>
          <w:p w14:paraId="03919863"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8FAEDD" w14:textId="77777777" w:rsidR="006F6740" w:rsidRPr="00A70756" w:rsidRDefault="006F6740">
            <w:pPr>
              <w:ind w:left="170" w:right="170"/>
              <w:jc w:val="both"/>
              <w:rPr>
                <w:rFonts w:ascii="Arial" w:hAnsi="Arial" w:cs="Arial"/>
                <w:sz w:val="12"/>
                <w:szCs w:val="16"/>
              </w:rPr>
            </w:pPr>
          </w:p>
          <w:p w14:paraId="3A33FDCC" w14:textId="77777777" w:rsidR="006F6740" w:rsidRDefault="006F6740">
            <w:pPr>
              <w:ind w:left="170" w:right="170"/>
              <w:jc w:val="both"/>
              <w:rPr>
                <w:rFonts w:ascii="Arial" w:hAnsi="Arial" w:cs="Arial"/>
                <w:sz w:val="16"/>
                <w:szCs w:val="16"/>
              </w:rPr>
            </w:pPr>
          </w:p>
          <w:p w14:paraId="779C46B5" w14:textId="77777777" w:rsidR="006F6740" w:rsidRDefault="006F6740">
            <w:pPr>
              <w:ind w:left="170" w:right="170"/>
              <w:jc w:val="both"/>
              <w:rPr>
                <w:rFonts w:ascii="Arial" w:hAnsi="Arial" w:cs="Arial"/>
                <w:sz w:val="16"/>
                <w:szCs w:val="16"/>
              </w:rPr>
            </w:pPr>
          </w:p>
          <w:p w14:paraId="41519885" w14:textId="77777777" w:rsidR="006F6740" w:rsidRDefault="006F6740">
            <w:pPr>
              <w:snapToGrid w:val="0"/>
              <w:jc w:val="both"/>
              <w:rPr>
                <w:rFonts w:ascii="Arial" w:hAnsi="Arial" w:cs="Arial"/>
                <w:b/>
                <w:bCs/>
              </w:rPr>
            </w:pPr>
          </w:p>
        </w:tc>
      </w:tr>
      <w:tr w:rsidR="006F6740" w14:paraId="146F0C47"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443E35D2"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C1FA1">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21A39621"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BC3257D"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2881FA6A" w14:textId="77777777" w:rsidR="006F6740" w:rsidRDefault="006F6740">
            <w:pPr>
              <w:ind w:left="170" w:right="170"/>
              <w:jc w:val="both"/>
              <w:rPr>
                <w:rFonts w:ascii="Arial" w:hAnsi="Arial" w:cs="Arial"/>
                <w:sz w:val="16"/>
                <w:szCs w:val="16"/>
              </w:rPr>
            </w:pPr>
          </w:p>
          <w:p w14:paraId="1D706B5C"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7CD35A65"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33FDAD0" w14:textId="77777777" w:rsidR="006F6740" w:rsidRPr="006F6740" w:rsidRDefault="006F6740" w:rsidP="006F6740">
            <w:pPr>
              <w:ind w:left="170" w:right="170"/>
              <w:jc w:val="both"/>
              <w:rPr>
                <w:rFonts w:ascii="Arial" w:hAnsi="Arial" w:cs="Arial"/>
                <w:sz w:val="16"/>
                <w:szCs w:val="16"/>
              </w:rPr>
            </w:pPr>
          </w:p>
          <w:p w14:paraId="53BA3CC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ABB32C8" w14:textId="77777777" w:rsidR="006F6740" w:rsidRDefault="006F6740" w:rsidP="006F6740">
            <w:pPr>
              <w:ind w:left="170" w:right="170"/>
              <w:jc w:val="both"/>
              <w:rPr>
                <w:rFonts w:ascii="Arial" w:hAnsi="Arial" w:cs="Arial"/>
                <w:sz w:val="12"/>
                <w:szCs w:val="16"/>
              </w:rPr>
            </w:pPr>
          </w:p>
          <w:p w14:paraId="6A97DFDF" w14:textId="77777777" w:rsidR="00872C42" w:rsidRDefault="00872C42" w:rsidP="006F6740">
            <w:pPr>
              <w:ind w:left="170" w:right="170"/>
              <w:jc w:val="both"/>
              <w:rPr>
                <w:rFonts w:ascii="Arial" w:hAnsi="Arial" w:cs="Arial"/>
                <w:sz w:val="12"/>
                <w:szCs w:val="16"/>
              </w:rPr>
            </w:pPr>
          </w:p>
          <w:p w14:paraId="5F745736" w14:textId="77777777" w:rsidR="00872C42" w:rsidRPr="00A70756" w:rsidRDefault="00872C42" w:rsidP="006F6740">
            <w:pPr>
              <w:ind w:left="170" w:right="170"/>
              <w:jc w:val="both"/>
              <w:rPr>
                <w:rFonts w:ascii="Arial" w:hAnsi="Arial" w:cs="Arial"/>
                <w:sz w:val="12"/>
                <w:szCs w:val="16"/>
              </w:rPr>
            </w:pPr>
          </w:p>
          <w:p w14:paraId="0D428D5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D35B4A0" w14:textId="77777777" w:rsidR="006F6740" w:rsidRDefault="006F6740" w:rsidP="006F6740">
            <w:pPr>
              <w:ind w:left="170" w:right="170"/>
              <w:jc w:val="both"/>
              <w:rPr>
                <w:rFonts w:ascii="Arial" w:hAnsi="Arial" w:cs="Arial"/>
                <w:sz w:val="16"/>
                <w:szCs w:val="16"/>
              </w:rPr>
            </w:pPr>
          </w:p>
          <w:p w14:paraId="205F2C6D" w14:textId="77777777" w:rsidR="006F6740" w:rsidRDefault="006F6740" w:rsidP="006F6740">
            <w:pPr>
              <w:ind w:left="170" w:right="170"/>
              <w:jc w:val="both"/>
              <w:rPr>
                <w:rFonts w:ascii="Arial" w:hAnsi="Arial" w:cs="Arial"/>
                <w:sz w:val="16"/>
                <w:szCs w:val="16"/>
              </w:rPr>
            </w:pPr>
          </w:p>
          <w:p w14:paraId="7E382451" w14:textId="77777777" w:rsidR="006F6740" w:rsidRDefault="006F6740" w:rsidP="006F6740">
            <w:pPr>
              <w:ind w:left="170" w:right="170"/>
              <w:jc w:val="both"/>
              <w:rPr>
                <w:rFonts w:ascii="Arial" w:hAnsi="Arial" w:cs="Arial"/>
                <w:sz w:val="16"/>
                <w:szCs w:val="16"/>
              </w:rPr>
            </w:pPr>
          </w:p>
          <w:p w14:paraId="4AD625A5" w14:textId="77777777" w:rsidR="006F6740" w:rsidRDefault="006F6740">
            <w:pPr>
              <w:snapToGrid w:val="0"/>
              <w:jc w:val="both"/>
              <w:rPr>
                <w:rFonts w:ascii="Arial" w:hAnsi="Arial" w:cs="Arial"/>
                <w:b/>
                <w:bCs/>
              </w:rPr>
            </w:pPr>
          </w:p>
        </w:tc>
      </w:tr>
      <w:tr w:rsidR="006F6740" w14:paraId="3B3D09E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336B166"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C1FA1">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44052F8"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12BBE7CA"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4DB7E5E2"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2FADD1B" w14:textId="77777777" w:rsidR="006F6740" w:rsidRDefault="006F6740" w:rsidP="00A70756">
            <w:pPr>
              <w:ind w:left="170" w:right="170"/>
              <w:jc w:val="both"/>
              <w:rPr>
                <w:rFonts w:ascii="Arial" w:hAnsi="Arial" w:cs="Arial"/>
                <w:sz w:val="16"/>
                <w:szCs w:val="16"/>
              </w:rPr>
            </w:pPr>
          </w:p>
          <w:p w14:paraId="0D010BA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C29045E" w14:textId="77777777" w:rsidR="006F6740" w:rsidRDefault="006F6740" w:rsidP="00A70756">
            <w:pPr>
              <w:ind w:left="170" w:right="170"/>
              <w:jc w:val="both"/>
              <w:rPr>
                <w:rFonts w:ascii="Arial" w:hAnsi="Arial" w:cs="Arial"/>
                <w:sz w:val="12"/>
                <w:szCs w:val="16"/>
              </w:rPr>
            </w:pPr>
          </w:p>
          <w:p w14:paraId="4C999045" w14:textId="77777777" w:rsidR="00872C42" w:rsidRDefault="00872C42" w:rsidP="00A70756">
            <w:pPr>
              <w:ind w:left="170" w:right="170"/>
              <w:jc w:val="both"/>
              <w:rPr>
                <w:rFonts w:ascii="Arial" w:hAnsi="Arial" w:cs="Arial"/>
                <w:sz w:val="12"/>
                <w:szCs w:val="16"/>
              </w:rPr>
            </w:pPr>
          </w:p>
          <w:p w14:paraId="3A40864D" w14:textId="77777777" w:rsidR="00872C42" w:rsidRPr="00A70756" w:rsidRDefault="00872C42" w:rsidP="00A70756">
            <w:pPr>
              <w:ind w:left="170" w:right="170"/>
              <w:jc w:val="both"/>
              <w:rPr>
                <w:rFonts w:ascii="Arial" w:hAnsi="Arial" w:cs="Arial"/>
                <w:sz w:val="12"/>
                <w:szCs w:val="16"/>
              </w:rPr>
            </w:pPr>
          </w:p>
          <w:p w14:paraId="586D0CA4"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A8AD328" w14:textId="77777777" w:rsidR="006F6740" w:rsidRPr="00A70756" w:rsidRDefault="006F6740" w:rsidP="006F6740">
            <w:pPr>
              <w:ind w:left="170" w:right="170"/>
              <w:jc w:val="both"/>
              <w:rPr>
                <w:rFonts w:ascii="Arial" w:hAnsi="Arial" w:cs="Arial"/>
                <w:sz w:val="12"/>
                <w:szCs w:val="16"/>
              </w:rPr>
            </w:pPr>
          </w:p>
          <w:p w14:paraId="6AD38EBA" w14:textId="77777777" w:rsidR="006F6740" w:rsidRDefault="006F6740" w:rsidP="006F6740">
            <w:pPr>
              <w:ind w:left="170" w:right="170"/>
              <w:jc w:val="both"/>
              <w:rPr>
                <w:rFonts w:ascii="Arial" w:hAnsi="Arial" w:cs="Arial"/>
                <w:sz w:val="16"/>
                <w:szCs w:val="16"/>
              </w:rPr>
            </w:pPr>
          </w:p>
          <w:p w14:paraId="511776AC" w14:textId="77777777" w:rsidR="006F6740" w:rsidRDefault="006F6740" w:rsidP="00224E9C">
            <w:pPr>
              <w:snapToGrid w:val="0"/>
              <w:jc w:val="both"/>
              <w:rPr>
                <w:rFonts w:ascii="Arial" w:hAnsi="Arial" w:cs="Arial"/>
                <w:sz w:val="16"/>
                <w:szCs w:val="16"/>
              </w:rPr>
            </w:pPr>
          </w:p>
          <w:p w14:paraId="0C307D21" w14:textId="77777777" w:rsidR="00872C42" w:rsidRDefault="00872C42" w:rsidP="00224E9C">
            <w:pPr>
              <w:snapToGrid w:val="0"/>
              <w:jc w:val="both"/>
              <w:rPr>
                <w:rFonts w:ascii="Arial" w:hAnsi="Arial" w:cs="Arial"/>
                <w:b/>
                <w:bCs/>
              </w:rPr>
            </w:pPr>
          </w:p>
        </w:tc>
      </w:tr>
      <w:tr w:rsidR="006F6740" w14:paraId="549BA543"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FB164CB"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C1FA1">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437487FA"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8915F8E"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2C0BAD58"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705CBE1" w14:textId="77777777" w:rsidR="006F6740" w:rsidRDefault="006F6740" w:rsidP="006F6740">
            <w:pPr>
              <w:ind w:left="170" w:right="170"/>
              <w:jc w:val="both"/>
              <w:rPr>
                <w:rFonts w:ascii="Arial" w:hAnsi="Arial" w:cs="Arial"/>
                <w:sz w:val="16"/>
                <w:szCs w:val="16"/>
              </w:rPr>
            </w:pPr>
          </w:p>
          <w:p w14:paraId="146B5873"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52CE1DB" w14:textId="77777777" w:rsidR="006F6740" w:rsidRDefault="006F6740" w:rsidP="006F6740">
            <w:pPr>
              <w:ind w:left="170" w:right="170"/>
              <w:jc w:val="both"/>
              <w:rPr>
                <w:rFonts w:ascii="Arial" w:hAnsi="Arial" w:cs="Arial"/>
                <w:sz w:val="12"/>
                <w:szCs w:val="16"/>
              </w:rPr>
            </w:pPr>
          </w:p>
          <w:p w14:paraId="55E18398" w14:textId="77777777" w:rsidR="00872C42" w:rsidRDefault="00872C42" w:rsidP="006F6740">
            <w:pPr>
              <w:ind w:left="170" w:right="170"/>
              <w:jc w:val="both"/>
              <w:rPr>
                <w:rFonts w:ascii="Arial" w:hAnsi="Arial" w:cs="Arial"/>
                <w:sz w:val="12"/>
                <w:szCs w:val="16"/>
              </w:rPr>
            </w:pPr>
          </w:p>
          <w:p w14:paraId="478253EE" w14:textId="77777777" w:rsidR="00872C42" w:rsidRPr="00A70756" w:rsidRDefault="00872C42" w:rsidP="006F6740">
            <w:pPr>
              <w:ind w:left="170" w:right="170"/>
              <w:jc w:val="both"/>
              <w:rPr>
                <w:rFonts w:ascii="Arial" w:hAnsi="Arial" w:cs="Arial"/>
                <w:sz w:val="12"/>
                <w:szCs w:val="16"/>
              </w:rPr>
            </w:pPr>
          </w:p>
          <w:p w14:paraId="6DDAB902"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AF882F9" w14:textId="77777777" w:rsidR="006F6740" w:rsidRPr="00A70756" w:rsidRDefault="006F6740" w:rsidP="006F6740">
            <w:pPr>
              <w:ind w:left="170" w:right="170"/>
              <w:jc w:val="both"/>
              <w:rPr>
                <w:rFonts w:ascii="Arial" w:hAnsi="Arial" w:cs="Arial"/>
                <w:sz w:val="12"/>
                <w:szCs w:val="16"/>
              </w:rPr>
            </w:pPr>
          </w:p>
          <w:p w14:paraId="2AC59766" w14:textId="77777777" w:rsidR="006F6740" w:rsidRDefault="006F6740" w:rsidP="006F6740">
            <w:pPr>
              <w:ind w:left="170" w:right="170"/>
              <w:jc w:val="both"/>
              <w:rPr>
                <w:rFonts w:ascii="Arial" w:hAnsi="Arial" w:cs="Arial"/>
                <w:sz w:val="16"/>
                <w:szCs w:val="16"/>
              </w:rPr>
            </w:pPr>
          </w:p>
          <w:p w14:paraId="794DF127" w14:textId="77777777" w:rsidR="006F6740" w:rsidRDefault="006F6740" w:rsidP="006F6740">
            <w:pPr>
              <w:ind w:left="170" w:right="170"/>
              <w:jc w:val="both"/>
              <w:rPr>
                <w:rFonts w:ascii="Arial" w:hAnsi="Arial" w:cs="Arial"/>
                <w:sz w:val="16"/>
                <w:szCs w:val="16"/>
              </w:rPr>
            </w:pPr>
          </w:p>
          <w:p w14:paraId="3E2961D9" w14:textId="77777777" w:rsidR="006F6740" w:rsidRDefault="006F6740">
            <w:pPr>
              <w:snapToGrid w:val="0"/>
              <w:jc w:val="both"/>
              <w:rPr>
                <w:rFonts w:ascii="Arial" w:hAnsi="Arial" w:cs="Arial"/>
                <w:b/>
                <w:bCs/>
              </w:rPr>
            </w:pPr>
          </w:p>
        </w:tc>
      </w:tr>
    </w:tbl>
    <w:p w14:paraId="721FD69A" w14:textId="77777777" w:rsidR="002D13A0" w:rsidRDefault="002D13A0" w:rsidP="00D21AD8">
      <w:pPr>
        <w:tabs>
          <w:tab w:val="left" w:pos="-142"/>
          <w:tab w:val="left" w:pos="4111"/>
        </w:tabs>
        <w:rPr>
          <w:rFonts w:ascii="Arial" w:hAnsi="Arial" w:cs="Arial"/>
          <w:b/>
          <w:bCs/>
          <w:sz w:val="22"/>
          <w:szCs w:val="22"/>
        </w:rPr>
      </w:pPr>
    </w:p>
    <w:p w14:paraId="4A78B4ED" w14:textId="77777777" w:rsidR="002D13A0" w:rsidRDefault="002D13A0" w:rsidP="00D21AD8">
      <w:pPr>
        <w:tabs>
          <w:tab w:val="left" w:pos="-142"/>
          <w:tab w:val="left" w:pos="4111"/>
        </w:tabs>
        <w:rPr>
          <w:rFonts w:ascii="Arial" w:hAnsi="Arial" w:cs="Arial"/>
          <w:b/>
          <w:bCs/>
          <w:sz w:val="22"/>
          <w:szCs w:val="22"/>
        </w:rPr>
      </w:pPr>
    </w:p>
    <w:p w14:paraId="13C1BFFE"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0AEF293A" w14:textId="77777777" w:rsidR="00427375" w:rsidRDefault="00427375" w:rsidP="008C2177">
      <w:pPr>
        <w:tabs>
          <w:tab w:val="left" w:pos="-142"/>
          <w:tab w:val="left" w:pos="4111"/>
        </w:tabs>
        <w:jc w:val="both"/>
        <w:rPr>
          <w:rFonts w:ascii="Arial" w:hAnsi="Arial" w:cs="Arial"/>
          <w:b/>
          <w:bCs/>
          <w:sz w:val="22"/>
          <w:szCs w:val="22"/>
        </w:rPr>
      </w:pPr>
    </w:p>
    <w:p w14:paraId="140D4128"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5B896004"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035540B"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58E5F4A0"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08E674AC"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C169619"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988E59E"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73DDC280"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D7B9C1E"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A20E8DE"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B924871"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45F1EEF1"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D686FDC" w14:textId="77777777" w:rsidR="00BD1236" w:rsidRPr="008C2177" w:rsidRDefault="00BD1236" w:rsidP="00171BF1">
      <w:pPr>
        <w:pStyle w:val="En-tte"/>
        <w:tabs>
          <w:tab w:val="left" w:pos="2160"/>
        </w:tabs>
        <w:ind w:left="284"/>
        <w:jc w:val="both"/>
        <w:rPr>
          <w:rFonts w:ascii="Arial" w:hAnsi="Arial" w:cs="Arial"/>
          <w:iCs/>
          <w:sz w:val="16"/>
          <w:szCs w:val="18"/>
        </w:rPr>
      </w:pPr>
    </w:p>
    <w:p w14:paraId="5A9842B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E44EADC" w14:textId="77777777" w:rsidR="00BD1236" w:rsidRPr="00171BF1" w:rsidRDefault="00BD1236" w:rsidP="00171BF1">
      <w:pPr>
        <w:pStyle w:val="En-tte"/>
        <w:ind w:left="993"/>
        <w:jc w:val="both"/>
        <w:rPr>
          <w:rFonts w:ascii="Arial" w:hAnsi="Arial" w:cs="Arial"/>
          <w:iCs/>
          <w:sz w:val="16"/>
          <w:szCs w:val="18"/>
        </w:rPr>
      </w:pPr>
    </w:p>
    <w:p w14:paraId="54F2B51D" w14:textId="77777777" w:rsidR="00BD1236" w:rsidRPr="00171BF1" w:rsidRDefault="00BD1236" w:rsidP="00171BF1">
      <w:pPr>
        <w:pStyle w:val="En-tte"/>
        <w:ind w:left="993"/>
        <w:jc w:val="both"/>
        <w:rPr>
          <w:rFonts w:ascii="Arial" w:hAnsi="Arial" w:cs="Arial"/>
          <w:iCs/>
          <w:sz w:val="16"/>
          <w:szCs w:val="18"/>
        </w:rPr>
      </w:pPr>
    </w:p>
    <w:p w14:paraId="7E1B066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DD19AB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D28937B"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8AE900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BD92FA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606910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74F5C40D"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136F2E1F"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C1FA1">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B49176E"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E14AB55"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69FDA395"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4AE8F8CD" w14:textId="77777777" w:rsidTr="005C765E">
        <w:tc>
          <w:tcPr>
            <w:tcW w:w="10344" w:type="dxa"/>
            <w:shd w:val="clear" w:color="auto" w:fill="66CCFF"/>
          </w:tcPr>
          <w:p w14:paraId="427984D0"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669DB71F" w14:textId="77777777" w:rsidR="00D21AD8" w:rsidRDefault="00D21AD8" w:rsidP="00D21AD8">
      <w:pPr>
        <w:tabs>
          <w:tab w:val="left" w:pos="-142"/>
          <w:tab w:val="left" w:pos="4111"/>
        </w:tabs>
        <w:rPr>
          <w:rFonts w:ascii="Arial" w:hAnsi="Arial" w:cs="Arial"/>
          <w:b/>
          <w:bCs/>
          <w:sz w:val="22"/>
          <w:szCs w:val="22"/>
        </w:rPr>
      </w:pPr>
    </w:p>
    <w:p w14:paraId="4B871A9F"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91510FE"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5839A1D6" w14:textId="77777777" w:rsidR="00472B25" w:rsidRDefault="00472B25">
      <w:pPr>
        <w:rPr>
          <w:rFonts w:ascii="Arial" w:hAnsi="Arial" w:cs="Arial"/>
        </w:rPr>
      </w:pPr>
    </w:p>
    <w:p w14:paraId="3602661C"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15141212" w14:textId="77777777" w:rsidR="00555AC1" w:rsidRDefault="00555AC1" w:rsidP="00171BF1">
      <w:pPr>
        <w:jc w:val="both"/>
        <w:rPr>
          <w:rFonts w:ascii="Arial" w:hAnsi="Arial" w:cs="Arial"/>
          <w:i/>
          <w:sz w:val="18"/>
        </w:rPr>
      </w:pPr>
    </w:p>
    <w:p w14:paraId="3E060478" w14:textId="77777777" w:rsidR="00555AC1" w:rsidRDefault="00555AC1" w:rsidP="00171BF1">
      <w:pPr>
        <w:jc w:val="both"/>
        <w:rPr>
          <w:rFonts w:ascii="Arial" w:hAnsi="Arial" w:cs="Arial"/>
          <w:i/>
          <w:sz w:val="18"/>
        </w:rPr>
      </w:pPr>
    </w:p>
    <w:p w14:paraId="07E657D3" w14:textId="77777777" w:rsidR="00555AC1" w:rsidRDefault="00555AC1" w:rsidP="00171BF1">
      <w:pPr>
        <w:jc w:val="both"/>
        <w:rPr>
          <w:rFonts w:ascii="Arial" w:hAnsi="Arial" w:cs="Arial"/>
          <w:i/>
          <w:sz w:val="18"/>
        </w:rPr>
      </w:pPr>
    </w:p>
    <w:p w14:paraId="2AC3E02B" w14:textId="77777777" w:rsidR="00555AC1" w:rsidRDefault="00555AC1" w:rsidP="00171BF1">
      <w:pPr>
        <w:jc w:val="both"/>
        <w:rPr>
          <w:rFonts w:ascii="Arial" w:hAnsi="Arial" w:cs="Arial"/>
          <w:i/>
          <w:sz w:val="18"/>
        </w:rPr>
      </w:pPr>
    </w:p>
    <w:p w14:paraId="377B9309" w14:textId="77777777" w:rsidR="00555AC1" w:rsidRDefault="00555AC1" w:rsidP="00171BF1">
      <w:pPr>
        <w:jc w:val="both"/>
        <w:rPr>
          <w:rFonts w:ascii="Arial" w:hAnsi="Arial" w:cs="Arial"/>
          <w:i/>
          <w:sz w:val="18"/>
        </w:rPr>
      </w:pPr>
    </w:p>
    <w:p w14:paraId="1AC489B4" w14:textId="77777777" w:rsidR="00555AC1" w:rsidRDefault="00555AC1" w:rsidP="00171BF1">
      <w:pPr>
        <w:jc w:val="both"/>
        <w:rPr>
          <w:rFonts w:ascii="Arial" w:hAnsi="Arial" w:cs="Arial"/>
          <w:i/>
          <w:sz w:val="18"/>
        </w:rPr>
      </w:pPr>
    </w:p>
    <w:p w14:paraId="00E3722C" w14:textId="77777777" w:rsidR="00555AC1" w:rsidRDefault="00555AC1" w:rsidP="00171BF1">
      <w:pPr>
        <w:jc w:val="both"/>
        <w:rPr>
          <w:rFonts w:ascii="Arial" w:hAnsi="Arial" w:cs="Arial"/>
          <w:i/>
          <w:sz w:val="18"/>
        </w:rPr>
      </w:pPr>
    </w:p>
    <w:p w14:paraId="309FA2CE"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773581BD" w14:textId="77777777" w:rsidR="00555AC1" w:rsidRDefault="00555AC1" w:rsidP="00171BF1">
      <w:pPr>
        <w:jc w:val="both"/>
        <w:rPr>
          <w:rFonts w:ascii="Arial" w:hAnsi="Arial" w:cs="Arial"/>
          <w:i/>
          <w:sz w:val="18"/>
        </w:rPr>
      </w:pPr>
    </w:p>
    <w:p w14:paraId="5ABF313F" w14:textId="77777777" w:rsidR="00555AC1" w:rsidRDefault="00555AC1" w:rsidP="00171BF1">
      <w:pPr>
        <w:jc w:val="both"/>
        <w:rPr>
          <w:rFonts w:ascii="Arial" w:hAnsi="Arial" w:cs="Arial"/>
          <w:i/>
          <w:sz w:val="18"/>
        </w:rPr>
      </w:pPr>
    </w:p>
    <w:p w14:paraId="73D13099" w14:textId="77777777" w:rsidR="00555AC1" w:rsidRDefault="00555AC1" w:rsidP="00171BF1">
      <w:pPr>
        <w:jc w:val="both"/>
        <w:rPr>
          <w:rFonts w:ascii="Arial" w:hAnsi="Arial" w:cs="Arial"/>
          <w:i/>
          <w:sz w:val="18"/>
        </w:rPr>
      </w:pPr>
    </w:p>
    <w:p w14:paraId="3B42614E" w14:textId="77777777" w:rsidR="00555AC1" w:rsidRDefault="00555AC1" w:rsidP="00171BF1">
      <w:pPr>
        <w:jc w:val="both"/>
        <w:rPr>
          <w:rFonts w:ascii="Arial" w:hAnsi="Arial" w:cs="Arial"/>
          <w:i/>
          <w:sz w:val="18"/>
        </w:rPr>
      </w:pPr>
    </w:p>
    <w:p w14:paraId="7C9BD3C2" w14:textId="77777777" w:rsidR="00755416" w:rsidRDefault="00755416" w:rsidP="00171BF1">
      <w:pPr>
        <w:jc w:val="both"/>
        <w:rPr>
          <w:rFonts w:ascii="Arial" w:hAnsi="Arial" w:cs="Arial"/>
          <w:i/>
          <w:sz w:val="18"/>
        </w:rPr>
      </w:pPr>
    </w:p>
    <w:p w14:paraId="0117C54C" w14:textId="77777777" w:rsidR="00755416" w:rsidRDefault="00755416" w:rsidP="00171BF1">
      <w:pPr>
        <w:jc w:val="both"/>
        <w:rPr>
          <w:rFonts w:ascii="Arial" w:hAnsi="Arial" w:cs="Arial"/>
          <w:i/>
          <w:sz w:val="18"/>
        </w:rPr>
      </w:pPr>
    </w:p>
    <w:p w14:paraId="07F8A5FE" w14:textId="77777777" w:rsidR="00755416" w:rsidRDefault="00755416" w:rsidP="00171BF1">
      <w:pPr>
        <w:jc w:val="both"/>
        <w:rPr>
          <w:rFonts w:ascii="Arial" w:hAnsi="Arial" w:cs="Arial"/>
          <w:i/>
          <w:sz w:val="18"/>
        </w:rPr>
      </w:pPr>
    </w:p>
    <w:p w14:paraId="6904A949" w14:textId="77777777" w:rsidR="00717070" w:rsidRDefault="00717070" w:rsidP="00171BF1">
      <w:pPr>
        <w:jc w:val="both"/>
        <w:rPr>
          <w:rFonts w:ascii="Arial" w:hAnsi="Arial" w:cs="Arial"/>
          <w:i/>
          <w:sz w:val="18"/>
        </w:rPr>
      </w:pPr>
    </w:p>
    <w:p w14:paraId="72DF3AB5" w14:textId="77777777" w:rsidR="00717070" w:rsidRDefault="00717070" w:rsidP="00171BF1">
      <w:pPr>
        <w:jc w:val="both"/>
        <w:rPr>
          <w:rFonts w:ascii="Arial" w:hAnsi="Arial" w:cs="Arial"/>
          <w:i/>
          <w:sz w:val="18"/>
        </w:rPr>
      </w:pPr>
    </w:p>
    <w:p w14:paraId="78DC2A89" w14:textId="77777777" w:rsidR="00717070" w:rsidRDefault="00717070" w:rsidP="00171BF1">
      <w:pPr>
        <w:jc w:val="both"/>
        <w:rPr>
          <w:rFonts w:ascii="Arial" w:hAnsi="Arial" w:cs="Arial"/>
          <w:i/>
          <w:sz w:val="18"/>
        </w:rPr>
      </w:pPr>
    </w:p>
    <w:p w14:paraId="3158C27B" w14:textId="77777777" w:rsidR="00755416" w:rsidRDefault="00755416" w:rsidP="00171BF1">
      <w:pPr>
        <w:jc w:val="both"/>
        <w:rPr>
          <w:rFonts w:ascii="Arial" w:hAnsi="Arial" w:cs="Arial"/>
          <w:i/>
          <w:sz w:val="18"/>
        </w:rPr>
      </w:pPr>
    </w:p>
    <w:p w14:paraId="3529B423" w14:textId="77777777" w:rsidR="00755416" w:rsidRDefault="00755416" w:rsidP="00171BF1">
      <w:pPr>
        <w:jc w:val="both"/>
        <w:rPr>
          <w:rFonts w:ascii="Arial" w:hAnsi="Arial" w:cs="Arial"/>
          <w:i/>
          <w:sz w:val="18"/>
        </w:rPr>
      </w:pPr>
    </w:p>
    <w:p w14:paraId="1BF0792F" w14:textId="77777777" w:rsidR="00755416" w:rsidRDefault="00755416" w:rsidP="00171BF1">
      <w:pPr>
        <w:jc w:val="both"/>
        <w:rPr>
          <w:rFonts w:ascii="Arial" w:hAnsi="Arial" w:cs="Arial"/>
          <w:i/>
          <w:sz w:val="18"/>
        </w:rPr>
      </w:pPr>
    </w:p>
    <w:p w14:paraId="7365CB13" w14:textId="77777777" w:rsidR="00755416" w:rsidRDefault="00755416" w:rsidP="00171BF1">
      <w:pPr>
        <w:jc w:val="both"/>
        <w:rPr>
          <w:rFonts w:ascii="Arial" w:hAnsi="Arial" w:cs="Arial"/>
          <w:i/>
          <w:sz w:val="18"/>
        </w:rPr>
      </w:pPr>
    </w:p>
    <w:p w14:paraId="232C914A" w14:textId="77777777" w:rsidR="00755416" w:rsidRDefault="00755416" w:rsidP="00663B7E">
      <w:pPr>
        <w:rPr>
          <w:rFonts w:ascii="Arial" w:hAnsi="Arial" w:cs="Arial"/>
          <w:i/>
          <w:sz w:val="18"/>
        </w:rPr>
      </w:pPr>
    </w:p>
    <w:p w14:paraId="7FCE813F" w14:textId="77777777" w:rsidR="00755416" w:rsidRDefault="00755416" w:rsidP="00663B7E">
      <w:pPr>
        <w:rPr>
          <w:rFonts w:ascii="Arial" w:hAnsi="Arial" w:cs="Arial"/>
          <w:i/>
          <w:sz w:val="18"/>
        </w:rPr>
      </w:pPr>
    </w:p>
    <w:p w14:paraId="30414506" w14:textId="77777777" w:rsidR="00555AC1" w:rsidRDefault="00555AC1" w:rsidP="00663B7E">
      <w:pPr>
        <w:rPr>
          <w:rFonts w:ascii="Arial" w:hAnsi="Arial" w:cs="Arial"/>
          <w:i/>
          <w:sz w:val="18"/>
        </w:rPr>
      </w:pPr>
    </w:p>
    <w:p w14:paraId="5301C9D3"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w:t>
      </w:r>
      <w:r w:rsidR="00663B7E" w:rsidRPr="00171BF1">
        <w:rPr>
          <w:rFonts w:ascii="Arial" w:hAnsi="Arial" w:cs="Arial"/>
          <w:b/>
          <w:bCs/>
          <w:sz w:val="22"/>
          <w:szCs w:val="22"/>
        </w:rPr>
        <w:lastRenderedPageBreak/>
        <w:t xml:space="preserve">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06A88AE8"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AE5A54D" w14:textId="77777777" w:rsidR="00663B7E" w:rsidRPr="00171BF1" w:rsidRDefault="00663B7E" w:rsidP="00171BF1">
      <w:pPr>
        <w:jc w:val="both"/>
        <w:rPr>
          <w:rFonts w:ascii="Arial" w:hAnsi="Arial" w:cs="Arial"/>
          <w:sz w:val="18"/>
        </w:rPr>
      </w:pPr>
    </w:p>
    <w:p w14:paraId="2703253C"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3EB8335B" w14:textId="77777777" w:rsidR="00663B7E" w:rsidRDefault="00663B7E" w:rsidP="00171BF1">
      <w:pPr>
        <w:ind w:left="284"/>
        <w:jc w:val="both"/>
        <w:rPr>
          <w:rFonts w:ascii="Arial" w:hAnsi="Arial" w:cs="Arial"/>
          <w:sz w:val="16"/>
        </w:rPr>
      </w:pPr>
    </w:p>
    <w:p w14:paraId="3B970B9E" w14:textId="77777777" w:rsidR="00717070" w:rsidRPr="00171BF1" w:rsidRDefault="00717070" w:rsidP="00171BF1">
      <w:pPr>
        <w:ind w:left="284"/>
        <w:jc w:val="both"/>
        <w:rPr>
          <w:rFonts w:ascii="Arial" w:hAnsi="Arial" w:cs="Arial"/>
          <w:sz w:val="16"/>
        </w:rPr>
      </w:pPr>
    </w:p>
    <w:p w14:paraId="2CA572E8" w14:textId="77777777" w:rsidR="00663B7E" w:rsidRPr="00171BF1" w:rsidRDefault="00663B7E" w:rsidP="00171BF1">
      <w:pPr>
        <w:ind w:left="284"/>
        <w:jc w:val="both"/>
        <w:rPr>
          <w:rFonts w:ascii="Arial" w:hAnsi="Arial" w:cs="Arial"/>
          <w:sz w:val="16"/>
        </w:rPr>
      </w:pPr>
    </w:p>
    <w:p w14:paraId="62360532"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4D7243FA" w14:textId="77777777" w:rsidR="00663B7E" w:rsidRPr="00171BF1" w:rsidRDefault="00663B7E" w:rsidP="00171BF1">
      <w:pPr>
        <w:ind w:left="284"/>
        <w:jc w:val="both"/>
        <w:rPr>
          <w:rFonts w:ascii="Arial" w:hAnsi="Arial" w:cs="Arial"/>
          <w:sz w:val="16"/>
        </w:rPr>
      </w:pPr>
    </w:p>
    <w:p w14:paraId="33A6AE7B" w14:textId="77777777" w:rsidR="00663B7E" w:rsidRPr="00171BF1" w:rsidRDefault="00663B7E" w:rsidP="00171BF1">
      <w:pPr>
        <w:ind w:left="284"/>
        <w:jc w:val="both"/>
        <w:rPr>
          <w:rFonts w:ascii="Arial" w:hAnsi="Arial" w:cs="Arial"/>
          <w:sz w:val="16"/>
        </w:rPr>
      </w:pPr>
    </w:p>
    <w:p w14:paraId="1C80644D" w14:textId="77777777" w:rsidR="00663B7E" w:rsidRPr="00171BF1" w:rsidRDefault="00663B7E" w:rsidP="00171BF1">
      <w:pPr>
        <w:ind w:left="284"/>
        <w:jc w:val="both"/>
        <w:rPr>
          <w:rFonts w:ascii="Arial" w:hAnsi="Arial" w:cs="Arial"/>
          <w:sz w:val="16"/>
        </w:rPr>
      </w:pPr>
    </w:p>
    <w:p w14:paraId="0494999F" w14:textId="77777777" w:rsidR="00663B7E" w:rsidRDefault="00663B7E" w:rsidP="00171BF1">
      <w:pPr>
        <w:ind w:left="284"/>
        <w:jc w:val="both"/>
        <w:rPr>
          <w:rFonts w:ascii="Arial" w:hAnsi="Arial" w:cs="Arial"/>
          <w:sz w:val="16"/>
        </w:rPr>
      </w:pPr>
    </w:p>
    <w:p w14:paraId="53D60C5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2BFD10F3" w14:textId="77777777" w:rsidTr="00261FC1">
        <w:tc>
          <w:tcPr>
            <w:tcW w:w="10331" w:type="dxa"/>
            <w:shd w:val="clear" w:color="auto" w:fill="66CCFF"/>
          </w:tcPr>
          <w:p w14:paraId="55A4BD40"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268005CF"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86B8D46"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71177D4F" w14:textId="77777777" w:rsidR="00646B4F" w:rsidRPr="00171BF1" w:rsidRDefault="00646B4F" w:rsidP="00171BF1">
      <w:pPr>
        <w:ind w:left="284"/>
        <w:rPr>
          <w:rFonts w:ascii="Arial" w:hAnsi="Arial" w:cs="Arial"/>
        </w:rPr>
      </w:pPr>
    </w:p>
    <w:p w14:paraId="2D2F3976"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07BC1DCA"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FD26B2C"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6CF9184"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40E6B9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84161C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F501F6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5AE71AA"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66630E8"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096EF76C" w14:textId="77777777" w:rsidR="00472B25" w:rsidRDefault="00472B25">
            <w:pPr>
              <w:tabs>
                <w:tab w:val="left" w:pos="864"/>
              </w:tabs>
              <w:snapToGrid w:val="0"/>
              <w:spacing w:before="120" w:after="120"/>
              <w:rPr>
                <w:rFonts w:ascii="Arial" w:hAnsi="Arial" w:cs="Arial"/>
                <w:sz w:val="16"/>
                <w:szCs w:val="16"/>
              </w:rPr>
            </w:pPr>
          </w:p>
          <w:p w14:paraId="0116942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A3D315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789ACCC4" w14:textId="77777777" w:rsidR="00472B25" w:rsidRDefault="00472B25">
            <w:pPr>
              <w:tabs>
                <w:tab w:val="left" w:pos="864"/>
              </w:tabs>
              <w:snapToGrid w:val="0"/>
              <w:spacing w:before="120" w:after="120"/>
              <w:jc w:val="right"/>
              <w:rPr>
                <w:rFonts w:ascii="Arial" w:hAnsi="Arial" w:cs="Arial"/>
                <w:sz w:val="16"/>
                <w:szCs w:val="16"/>
              </w:rPr>
            </w:pPr>
          </w:p>
        </w:tc>
      </w:tr>
      <w:tr w:rsidR="00472B25" w14:paraId="0A89BC72" w14:textId="77777777">
        <w:trPr>
          <w:trHeight w:val="737"/>
        </w:trPr>
        <w:tc>
          <w:tcPr>
            <w:tcW w:w="2566" w:type="dxa"/>
            <w:tcBorders>
              <w:left w:val="single" w:sz="8" w:space="0" w:color="000000"/>
              <w:bottom w:val="single" w:sz="8" w:space="0" w:color="000000"/>
            </w:tcBorders>
            <w:shd w:val="clear" w:color="auto" w:fill="auto"/>
          </w:tcPr>
          <w:p w14:paraId="704B6756"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17C8539E" w14:textId="77777777" w:rsidR="00472B25" w:rsidRDefault="00472B25">
            <w:pPr>
              <w:tabs>
                <w:tab w:val="left" w:pos="864"/>
              </w:tabs>
              <w:snapToGrid w:val="0"/>
              <w:spacing w:before="120" w:after="120"/>
              <w:rPr>
                <w:rFonts w:ascii="Arial" w:hAnsi="Arial" w:cs="Arial"/>
                <w:sz w:val="16"/>
                <w:szCs w:val="16"/>
              </w:rPr>
            </w:pPr>
          </w:p>
          <w:p w14:paraId="7B3C942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5E0CD8D6" w14:textId="77777777" w:rsidR="00472B25" w:rsidRDefault="00472B25">
            <w:pPr>
              <w:tabs>
                <w:tab w:val="left" w:pos="864"/>
              </w:tabs>
              <w:snapToGrid w:val="0"/>
              <w:spacing w:before="120" w:after="120"/>
              <w:jc w:val="right"/>
              <w:rPr>
                <w:rFonts w:ascii="Arial" w:hAnsi="Arial" w:cs="Arial"/>
                <w:sz w:val="16"/>
                <w:szCs w:val="16"/>
              </w:rPr>
            </w:pPr>
          </w:p>
          <w:p w14:paraId="2DE771F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30C03F9" w14:textId="77777777" w:rsidR="00472B25" w:rsidRDefault="00472B25">
            <w:pPr>
              <w:tabs>
                <w:tab w:val="left" w:pos="864"/>
              </w:tabs>
              <w:snapToGrid w:val="0"/>
              <w:spacing w:before="120" w:after="120"/>
              <w:jc w:val="right"/>
              <w:rPr>
                <w:rFonts w:ascii="Arial" w:hAnsi="Arial" w:cs="Arial"/>
                <w:sz w:val="16"/>
                <w:szCs w:val="16"/>
              </w:rPr>
            </w:pPr>
          </w:p>
          <w:p w14:paraId="1F0128DF"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10F1530" w14:textId="77777777" w:rsidR="00472B25" w:rsidRDefault="00472B25">
      <w:pPr>
        <w:tabs>
          <w:tab w:val="left" w:pos="864"/>
        </w:tabs>
        <w:jc w:val="both"/>
        <w:rPr>
          <w:rFonts w:ascii="Arial" w:hAnsi="Arial" w:cs="Arial"/>
        </w:rPr>
      </w:pPr>
    </w:p>
    <w:p w14:paraId="1AACBFFC"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04DEF73" w14:textId="77777777" w:rsidR="00646B4F" w:rsidRDefault="00646B4F">
      <w:pPr>
        <w:tabs>
          <w:tab w:val="left" w:pos="864"/>
        </w:tabs>
        <w:jc w:val="both"/>
        <w:rPr>
          <w:rFonts w:ascii="Arial" w:hAnsi="Arial" w:cs="Arial"/>
        </w:rPr>
      </w:pPr>
    </w:p>
    <w:p w14:paraId="78E804DC" w14:textId="77777777" w:rsidR="00646B4F" w:rsidRDefault="00685900" w:rsidP="00171BF1">
      <w:pPr>
        <w:tabs>
          <w:tab w:val="left" w:pos="864"/>
        </w:tabs>
        <w:ind w:left="567"/>
        <w:jc w:val="both"/>
        <w:rPr>
          <w:rFonts w:ascii="Arial" w:hAnsi="Arial" w:cs="Arial"/>
        </w:rPr>
      </w:pPr>
      <w:r>
        <w:rPr>
          <w:rFonts w:ascii="Arial" w:hAnsi="Arial" w:cs="Arial"/>
        </w:rPr>
        <w:t>……./…………./……</w:t>
      </w:r>
    </w:p>
    <w:p w14:paraId="780F7650" w14:textId="77777777" w:rsidR="00646B4F" w:rsidRDefault="00646B4F">
      <w:pPr>
        <w:tabs>
          <w:tab w:val="left" w:pos="864"/>
        </w:tabs>
        <w:jc w:val="both"/>
        <w:rPr>
          <w:rFonts w:ascii="Arial" w:hAnsi="Arial" w:cs="Arial"/>
        </w:rPr>
      </w:pPr>
    </w:p>
    <w:p w14:paraId="043AC7CA"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5E0F3313"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08273D91" w14:textId="77777777" w:rsidR="00646B4F" w:rsidRDefault="00646B4F">
      <w:pPr>
        <w:tabs>
          <w:tab w:val="left" w:pos="864"/>
        </w:tabs>
        <w:jc w:val="both"/>
        <w:rPr>
          <w:rFonts w:ascii="Arial" w:hAnsi="Arial" w:cs="Arial"/>
        </w:rPr>
      </w:pPr>
    </w:p>
    <w:p w14:paraId="64719919" w14:textId="77777777" w:rsidR="00646B4F" w:rsidRDefault="00646B4F">
      <w:pPr>
        <w:tabs>
          <w:tab w:val="left" w:pos="864"/>
        </w:tabs>
        <w:jc w:val="both"/>
        <w:rPr>
          <w:rFonts w:ascii="Arial" w:hAnsi="Arial" w:cs="Arial"/>
        </w:rPr>
      </w:pPr>
    </w:p>
    <w:p w14:paraId="750B4179" w14:textId="77777777" w:rsidR="001A1D05" w:rsidRDefault="001A1D05">
      <w:pPr>
        <w:tabs>
          <w:tab w:val="left" w:pos="864"/>
        </w:tabs>
        <w:jc w:val="both"/>
        <w:rPr>
          <w:rFonts w:ascii="Arial" w:hAnsi="Arial" w:cs="Arial"/>
        </w:rPr>
      </w:pPr>
    </w:p>
    <w:p w14:paraId="4BDBC6A7" w14:textId="77777777" w:rsidR="001A1D05" w:rsidRDefault="001A1D05">
      <w:pPr>
        <w:tabs>
          <w:tab w:val="left" w:pos="864"/>
        </w:tabs>
        <w:jc w:val="both"/>
        <w:rPr>
          <w:rFonts w:ascii="Arial" w:hAnsi="Arial" w:cs="Arial"/>
        </w:rPr>
      </w:pPr>
    </w:p>
    <w:p w14:paraId="4960CCB5" w14:textId="77777777" w:rsidR="001A1D05" w:rsidRDefault="001A1D05">
      <w:pPr>
        <w:tabs>
          <w:tab w:val="left" w:pos="864"/>
        </w:tabs>
        <w:jc w:val="both"/>
        <w:rPr>
          <w:rFonts w:ascii="Arial" w:hAnsi="Arial" w:cs="Arial"/>
        </w:rPr>
      </w:pPr>
    </w:p>
    <w:p w14:paraId="219A2601" w14:textId="77777777" w:rsidR="00646B4F" w:rsidRDefault="00646B4F">
      <w:pPr>
        <w:tabs>
          <w:tab w:val="left" w:pos="864"/>
        </w:tabs>
        <w:jc w:val="both"/>
        <w:rPr>
          <w:rFonts w:ascii="Arial" w:hAnsi="Arial" w:cs="Arial"/>
        </w:rPr>
      </w:pPr>
    </w:p>
    <w:p w14:paraId="31B0BD92" w14:textId="77777777" w:rsidR="00826CBB" w:rsidRDefault="00826CBB">
      <w:pPr>
        <w:tabs>
          <w:tab w:val="left" w:pos="864"/>
        </w:tabs>
        <w:jc w:val="both"/>
        <w:rPr>
          <w:rFonts w:ascii="Arial" w:hAnsi="Arial" w:cs="Arial"/>
        </w:rPr>
      </w:pPr>
    </w:p>
    <w:p w14:paraId="64654F45" w14:textId="77777777" w:rsidR="00826CBB" w:rsidRDefault="00826CBB">
      <w:pPr>
        <w:tabs>
          <w:tab w:val="left" w:pos="864"/>
        </w:tabs>
        <w:jc w:val="both"/>
        <w:rPr>
          <w:rFonts w:ascii="Arial" w:hAnsi="Arial" w:cs="Arial"/>
        </w:rPr>
      </w:pPr>
    </w:p>
    <w:p w14:paraId="1D9F03FA" w14:textId="77777777" w:rsidR="00826CBB" w:rsidRDefault="00826CBB">
      <w:pPr>
        <w:tabs>
          <w:tab w:val="left" w:pos="864"/>
        </w:tabs>
        <w:jc w:val="both"/>
        <w:rPr>
          <w:rFonts w:ascii="Arial" w:hAnsi="Arial" w:cs="Arial"/>
        </w:rPr>
      </w:pPr>
    </w:p>
    <w:p w14:paraId="78685599" w14:textId="77777777" w:rsidR="00826CBB" w:rsidRDefault="00826CBB">
      <w:pPr>
        <w:tabs>
          <w:tab w:val="left" w:pos="864"/>
        </w:tabs>
        <w:jc w:val="both"/>
        <w:rPr>
          <w:rFonts w:ascii="Arial" w:hAnsi="Arial" w:cs="Arial"/>
        </w:rPr>
      </w:pPr>
    </w:p>
    <w:p w14:paraId="55A8CF3C"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482305FD" w14:textId="77777777" w:rsidR="00C56E90" w:rsidRDefault="00C56E90">
      <w:pPr>
        <w:tabs>
          <w:tab w:val="left" w:pos="864"/>
        </w:tabs>
        <w:jc w:val="both"/>
        <w:rPr>
          <w:rFonts w:ascii="Arial" w:hAnsi="Arial" w:cs="Arial"/>
        </w:rPr>
      </w:pPr>
    </w:p>
    <w:p w14:paraId="02A9A8E9"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C1FA1">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41C198A2"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3B095C37"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712380E5"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7A14C600" w14:textId="77777777" w:rsidR="00C56E90" w:rsidRDefault="00C56E90">
      <w:pPr>
        <w:tabs>
          <w:tab w:val="left" w:pos="864"/>
        </w:tabs>
        <w:jc w:val="both"/>
        <w:rPr>
          <w:rFonts w:ascii="Arial" w:hAnsi="Arial" w:cs="Arial"/>
        </w:rPr>
      </w:pPr>
    </w:p>
    <w:p w14:paraId="09FCF519"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485386BD"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764E583" w14:textId="77777777" w:rsidR="00685900" w:rsidRPr="00F15FE2" w:rsidRDefault="00685900" w:rsidP="00685900">
      <w:pPr>
        <w:rPr>
          <w:rFonts w:ascii="Arial" w:hAnsi="Arial" w:cs="Arial"/>
          <w:sz w:val="18"/>
        </w:rPr>
      </w:pPr>
    </w:p>
    <w:p w14:paraId="04C5BF2A"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3143694D" w14:textId="77777777" w:rsidR="00685900" w:rsidRDefault="00685900" w:rsidP="00685900">
      <w:pPr>
        <w:ind w:left="284"/>
        <w:rPr>
          <w:rFonts w:ascii="Arial" w:hAnsi="Arial" w:cs="Arial"/>
          <w:sz w:val="16"/>
        </w:rPr>
      </w:pPr>
    </w:p>
    <w:p w14:paraId="022B8DE9" w14:textId="77777777" w:rsidR="00717070" w:rsidRPr="00F15FE2" w:rsidRDefault="00717070" w:rsidP="00685900">
      <w:pPr>
        <w:ind w:left="284"/>
        <w:rPr>
          <w:rFonts w:ascii="Arial" w:hAnsi="Arial" w:cs="Arial"/>
          <w:sz w:val="16"/>
        </w:rPr>
      </w:pPr>
    </w:p>
    <w:p w14:paraId="5BEFDC70" w14:textId="77777777" w:rsidR="00685900" w:rsidRPr="00F15FE2" w:rsidRDefault="00685900" w:rsidP="00685900">
      <w:pPr>
        <w:ind w:left="284"/>
        <w:rPr>
          <w:rFonts w:ascii="Arial" w:hAnsi="Arial" w:cs="Arial"/>
          <w:sz w:val="16"/>
        </w:rPr>
      </w:pPr>
    </w:p>
    <w:p w14:paraId="1BE8A8C2"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79ECC74" w14:textId="77777777" w:rsidR="00685900" w:rsidRDefault="00685900" w:rsidP="00685900">
      <w:pPr>
        <w:ind w:left="284"/>
        <w:rPr>
          <w:rFonts w:ascii="Arial" w:hAnsi="Arial" w:cs="Arial"/>
        </w:rPr>
      </w:pPr>
    </w:p>
    <w:p w14:paraId="32165DE6" w14:textId="77777777" w:rsidR="00717070" w:rsidRPr="00663B7E" w:rsidRDefault="00717070" w:rsidP="00685900">
      <w:pPr>
        <w:ind w:left="284"/>
        <w:rPr>
          <w:rFonts w:ascii="Arial" w:hAnsi="Arial" w:cs="Arial"/>
        </w:rPr>
      </w:pPr>
    </w:p>
    <w:p w14:paraId="1F1D1FA4" w14:textId="77777777" w:rsidR="00685900" w:rsidRPr="00663B7E" w:rsidRDefault="00685900" w:rsidP="00685900">
      <w:pPr>
        <w:ind w:left="284"/>
        <w:rPr>
          <w:rFonts w:ascii="Arial" w:hAnsi="Arial" w:cs="Arial"/>
        </w:rPr>
      </w:pPr>
    </w:p>
    <w:p w14:paraId="3B539D50" w14:textId="77777777" w:rsidR="00685900" w:rsidRDefault="00685900" w:rsidP="00685900">
      <w:pPr>
        <w:ind w:left="284"/>
        <w:rPr>
          <w:rFonts w:ascii="Arial" w:hAnsi="Arial" w:cs="Arial"/>
        </w:rPr>
      </w:pPr>
    </w:p>
    <w:p w14:paraId="11C6CB86"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3D061FD" w14:textId="77777777" w:rsidTr="00224E9C">
        <w:tc>
          <w:tcPr>
            <w:tcW w:w="10331" w:type="dxa"/>
            <w:shd w:val="clear" w:color="auto" w:fill="66CCFF"/>
          </w:tcPr>
          <w:p w14:paraId="127A95C5"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6C4BDBF5"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354236EC"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841CB62"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F244BAA"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E778329" w14:textId="77777777" w:rsidR="00614607" w:rsidRDefault="00614607">
      <w:pPr>
        <w:pStyle w:val="En-tte"/>
        <w:tabs>
          <w:tab w:val="clear" w:pos="4536"/>
          <w:tab w:val="clear" w:pos="9072"/>
          <w:tab w:val="left" w:pos="864"/>
        </w:tabs>
        <w:rPr>
          <w:rFonts w:ascii="Arial" w:hAnsi="Arial" w:cs="Arial"/>
        </w:rPr>
      </w:pPr>
    </w:p>
    <w:p w14:paraId="59EFA3E5" w14:textId="77777777" w:rsidR="00764264" w:rsidRDefault="00764264">
      <w:pPr>
        <w:pStyle w:val="En-tte"/>
        <w:tabs>
          <w:tab w:val="clear" w:pos="4536"/>
          <w:tab w:val="clear" w:pos="9072"/>
          <w:tab w:val="left" w:pos="864"/>
        </w:tabs>
        <w:rPr>
          <w:rFonts w:ascii="Arial" w:hAnsi="Arial" w:cs="Arial"/>
        </w:rPr>
      </w:pPr>
    </w:p>
    <w:p w14:paraId="596F6686" w14:textId="77777777" w:rsidR="00764264" w:rsidRDefault="00764264">
      <w:pPr>
        <w:pStyle w:val="En-tte"/>
        <w:tabs>
          <w:tab w:val="clear" w:pos="4536"/>
          <w:tab w:val="clear" w:pos="9072"/>
          <w:tab w:val="left" w:pos="864"/>
        </w:tabs>
        <w:rPr>
          <w:rFonts w:ascii="Arial" w:hAnsi="Arial" w:cs="Arial"/>
        </w:rPr>
      </w:pPr>
    </w:p>
    <w:p w14:paraId="21BD16D2" w14:textId="77777777" w:rsidR="00764264" w:rsidRDefault="00764264">
      <w:pPr>
        <w:pStyle w:val="En-tte"/>
        <w:tabs>
          <w:tab w:val="clear" w:pos="4536"/>
          <w:tab w:val="clear" w:pos="9072"/>
          <w:tab w:val="left" w:pos="864"/>
        </w:tabs>
        <w:rPr>
          <w:rFonts w:ascii="Arial" w:hAnsi="Arial" w:cs="Arial"/>
        </w:rPr>
      </w:pPr>
    </w:p>
    <w:p w14:paraId="6E213E98" w14:textId="77777777" w:rsidR="00764264" w:rsidRDefault="00764264">
      <w:pPr>
        <w:pStyle w:val="En-tte"/>
        <w:tabs>
          <w:tab w:val="clear" w:pos="4536"/>
          <w:tab w:val="clear" w:pos="9072"/>
          <w:tab w:val="left" w:pos="864"/>
        </w:tabs>
        <w:rPr>
          <w:rFonts w:ascii="Arial" w:hAnsi="Arial" w:cs="Arial"/>
        </w:rPr>
      </w:pPr>
    </w:p>
    <w:p w14:paraId="0C6B31ED" w14:textId="77777777" w:rsidR="00764264" w:rsidRDefault="00764264">
      <w:pPr>
        <w:pStyle w:val="En-tte"/>
        <w:tabs>
          <w:tab w:val="clear" w:pos="4536"/>
          <w:tab w:val="clear" w:pos="9072"/>
          <w:tab w:val="left" w:pos="864"/>
        </w:tabs>
        <w:rPr>
          <w:rFonts w:ascii="Arial" w:hAnsi="Arial" w:cs="Arial"/>
        </w:rPr>
      </w:pPr>
    </w:p>
    <w:p w14:paraId="0767095F" w14:textId="77777777" w:rsidR="00764264" w:rsidRDefault="00764264">
      <w:pPr>
        <w:pStyle w:val="En-tte"/>
        <w:tabs>
          <w:tab w:val="clear" w:pos="4536"/>
          <w:tab w:val="clear" w:pos="9072"/>
          <w:tab w:val="left" w:pos="864"/>
        </w:tabs>
        <w:rPr>
          <w:rFonts w:ascii="Arial" w:hAnsi="Arial" w:cs="Arial"/>
        </w:rPr>
      </w:pPr>
    </w:p>
    <w:p w14:paraId="16DF44CD" w14:textId="77777777" w:rsidR="00764264" w:rsidRDefault="00764264">
      <w:pPr>
        <w:pStyle w:val="En-tte"/>
        <w:tabs>
          <w:tab w:val="clear" w:pos="4536"/>
          <w:tab w:val="clear" w:pos="9072"/>
          <w:tab w:val="left" w:pos="864"/>
        </w:tabs>
        <w:rPr>
          <w:rFonts w:ascii="Arial" w:hAnsi="Arial" w:cs="Arial"/>
        </w:rPr>
      </w:pPr>
    </w:p>
    <w:p w14:paraId="0E5F244C" w14:textId="77777777" w:rsidR="00764264" w:rsidRDefault="00764264">
      <w:pPr>
        <w:pStyle w:val="En-tte"/>
        <w:tabs>
          <w:tab w:val="clear" w:pos="4536"/>
          <w:tab w:val="clear" w:pos="9072"/>
          <w:tab w:val="left" w:pos="864"/>
        </w:tabs>
        <w:rPr>
          <w:rFonts w:ascii="Arial" w:hAnsi="Arial" w:cs="Arial"/>
        </w:rPr>
      </w:pPr>
    </w:p>
    <w:p w14:paraId="73003772" w14:textId="77777777" w:rsidR="00764264" w:rsidRDefault="00764264">
      <w:pPr>
        <w:pStyle w:val="En-tte"/>
        <w:tabs>
          <w:tab w:val="clear" w:pos="4536"/>
          <w:tab w:val="clear" w:pos="9072"/>
          <w:tab w:val="left" w:pos="864"/>
        </w:tabs>
        <w:rPr>
          <w:rFonts w:ascii="Arial" w:hAnsi="Arial" w:cs="Arial"/>
        </w:rPr>
      </w:pPr>
    </w:p>
    <w:p w14:paraId="6A5C0753" w14:textId="77777777" w:rsidR="00FB44EA" w:rsidRDefault="00FB44EA">
      <w:pPr>
        <w:pStyle w:val="En-tte"/>
        <w:tabs>
          <w:tab w:val="clear" w:pos="4536"/>
          <w:tab w:val="clear" w:pos="9072"/>
          <w:tab w:val="left" w:pos="864"/>
        </w:tabs>
        <w:rPr>
          <w:rFonts w:ascii="Arial" w:hAnsi="Arial" w:cs="Arial"/>
        </w:rPr>
      </w:pPr>
    </w:p>
    <w:p w14:paraId="6791DF2E" w14:textId="77777777" w:rsidR="00764264" w:rsidRDefault="00764264">
      <w:pPr>
        <w:pStyle w:val="En-tte"/>
        <w:tabs>
          <w:tab w:val="clear" w:pos="4536"/>
          <w:tab w:val="clear" w:pos="9072"/>
          <w:tab w:val="left" w:pos="864"/>
        </w:tabs>
        <w:rPr>
          <w:rFonts w:ascii="Arial" w:hAnsi="Arial" w:cs="Arial"/>
        </w:rPr>
      </w:pPr>
    </w:p>
    <w:p w14:paraId="622BD45B" w14:textId="77777777" w:rsidR="00764264" w:rsidRDefault="00764264">
      <w:pPr>
        <w:pStyle w:val="En-tte"/>
        <w:tabs>
          <w:tab w:val="clear" w:pos="4536"/>
          <w:tab w:val="clear" w:pos="9072"/>
          <w:tab w:val="left" w:pos="864"/>
        </w:tabs>
        <w:rPr>
          <w:rFonts w:ascii="Arial" w:hAnsi="Arial" w:cs="Arial"/>
        </w:rPr>
      </w:pPr>
    </w:p>
    <w:p w14:paraId="4F47CE3F" w14:textId="77777777" w:rsidR="00912339" w:rsidRDefault="00912339">
      <w:pPr>
        <w:pStyle w:val="En-tte"/>
        <w:tabs>
          <w:tab w:val="clear" w:pos="4536"/>
          <w:tab w:val="clear" w:pos="9072"/>
          <w:tab w:val="left" w:pos="864"/>
        </w:tabs>
        <w:rPr>
          <w:rFonts w:ascii="Arial" w:hAnsi="Arial" w:cs="Arial"/>
        </w:rPr>
      </w:pPr>
    </w:p>
    <w:p w14:paraId="10C0376F" w14:textId="77777777" w:rsidR="00912339" w:rsidRDefault="00912339">
      <w:pPr>
        <w:pStyle w:val="En-tte"/>
        <w:tabs>
          <w:tab w:val="clear" w:pos="4536"/>
          <w:tab w:val="clear" w:pos="9072"/>
          <w:tab w:val="left" w:pos="864"/>
        </w:tabs>
        <w:rPr>
          <w:rFonts w:ascii="Arial" w:hAnsi="Arial" w:cs="Arial"/>
        </w:rPr>
      </w:pPr>
    </w:p>
    <w:p w14:paraId="391B5872"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691CCCF3" w14:textId="77777777" w:rsidR="00764264" w:rsidRDefault="00764264">
      <w:pPr>
        <w:pStyle w:val="En-tte"/>
        <w:tabs>
          <w:tab w:val="clear" w:pos="4536"/>
          <w:tab w:val="clear" w:pos="9072"/>
          <w:tab w:val="left" w:pos="864"/>
        </w:tabs>
        <w:rPr>
          <w:rFonts w:ascii="Arial" w:hAnsi="Arial" w:cs="Arial"/>
        </w:rPr>
      </w:pPr>
    </w:p>
    <w:p w14:paraId="10EF87AF"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5034EC49"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95990B4" w14:textId="77777777" w:rsidR="00411396" w:rsidRPr="00411396" w:rsidRDefault="00411396" w:rsidP="00411396">
      <w:pPr>
        <w:pStyle w:val="En-tte"/>
        <w:tabs>
          <w:tab w:val="left" w:pos="864"/>
        </w:tabs>
        <w:rPr>
          <w:rFonts w:ascii="Arial" w:hAnsi="Arial" w:cs="Arial"/>
        </w:rPr>
      </w:pPr>
    </w:p>
    <w:p w14:paraId="1C10F740"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1EA0C05" w14:textId="77777777" w:rsidR="00411396" w:rsidRDefault="00411396" w:rsidP="00411396">
      <w:pPr>
        <w:pStyle w:val="En-tte"/>
        <w:tabs>
          <w:tab w:val="left" w:pos="864"/>
        </w:tabs>
        <w:rPr>
          <w:rFonts w:ascii="Arial" w:hAnsi="Arial" w:cs="Arial"/>
        </w:rPr>
      </w:pPr>
    </w:p>
    <w:p w14:paraId="1ADBF762" w14:textId="77777777" w:rsidR="00717070" w:rsidRPr="00411396" w:rsidRDefault="00717070" w:rsidP="00411396">
      <w:pPr>
        <w:pStyle w:val="En-tte"/>
        <w:tabs>
          <w:tab w:val="left" w:pos="864"/>
        </w:tabs>
        <w:rPr>
          <w:rFonts w:ascii="Arial" w:hAnsi="Arial" w:cs="Arial"/>
        </w:rPr>
      </w:pPr>
    </w:p>
    <w:p w14:paraId="03AE1CBC" w14:textId="77777777" w:rsidR="00411396" w:rsidRPr="00411396" w:rsidRDefault="00411396" w:rsidP="00411396">
      <w:pPr>
        <w:pStyle w:val="En-tte"/>
        <w:tabs>
          <w:tab w:val="left" w:pos="864"/>
        </w:tabs>
        <w:rPr>
          <w:rFonts w:ascii="Arial" w:hAnsi="Arial" w:cs="Arial"/>
        </w:rPr>
      </w:pPr>
    </w:p>
    <w:p w14:paraId="4990F944"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59B77C8B" w14:textId="77777777" w:rsidR="00411396" w:rsidRPr="00411396" w:rsidRDefault="00411396" w:rsidP="00411396">
      <w:pPr>
        <w:pStyle w:val="En-tte"/>
        <w:tabs>
          <w:tab w:val="left" w:pos="864"/>
        </w:tabs>
        <w:rPr>
          <w:rFonts w:ascii="Arial" w:hAnsi="Arial" w:cs="Arial"/>
        </w:rPr>
      </w:pPr>
    </w:p>
    <w:p w14:paraId="6F31CE57" w14:textId="77777777" w:rsidR="00411396" w:rsidRPr="00411396" w:rsidRDefault="00411396" w:rsidP="00411396">
      <w:pPr>
        <w:pStyle w:val="En-tte"/>
        <w:tabs>
          <w:tab w:val="left" w:pos="864"/>
        </w:tabs>
        <w:rPr>
          <w:rFonts w:ascii="Arial" w:hAnsi="Arial" w:cs="Arial"/>
        </w:rPr>
      </w:pPr>
    </w:p>
    <w:p w14:paraId="6767F0AF" w14:textId="77777777" w:rsidR="00717070" w:rsidRPr="00411396" w:rsidRDefault="00717070" w:rsidP="00411396">
      <w:pPr>
        <w:pStyle w:val="En-tte"/>
        <w:tabs>
          <w:tab w:val="left" w:pos="864"/>
        </w:tabs>
        <w:rPr>
          <w:rFonts w:ascii="Arial" w:hAnsi="Arial" w:cs="Arial"/>
        </w:rPr>
      </w:pPr>
    </w:p>
    <w:p w14:paraId="19895087"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9981FF7" w14:textId="77777777">
        <w:tc>
          <w:tcPr>
            <w:tcW w:w="10331" w:type="dxa"/>
            <w:shd w:val="clear" w:color="auto" w:fill="66CCFF"/>
          </w:tcPr>
          <w:p w14:paraId="43E3148C"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C0F3027"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4DB737E3"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08E7D2A4" w14:textId="77777777" w:rsidR="00472B25" w:rsidRDefault="00472B25">
      <w:pPr>
        <w:tabs>
          <w:tab w:val="left" w:pos="576"/>
        </w:tabs>
        <w:rPr>
          <w:rFonts w:ascii="Arial" w:hAnsi="Arial" w:cs="Arial"/>
          <w:iCs/>
        </w:rPr>
      </w:pPr>
    </w:p>
    <w:p w14:paraId="63239375" w14:textId="77777777" w:rsidR="00743E46" w:rsidRDefault="00743E46">
      <w:pPr>
        <w:tabs>
          <w:tab w:val="left" w:pos="576"/>
        </w:tabs>
        <w:jc w:val="both"/>
        <w:rPr>
          <w:rFonts w:ascii="Arial" w:hAnsi="Arial" w:cs="Arial"/>
          <w:b/>
          <w:bCs/>
          <w:sz w:val="22"/>
          <w:szCs w:val="22"/>
        </w:rPr>
      </w:pPr>
    </w:p>
    <w:p w14:paraId="40888285" w14:textId="32FB060B"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lastRenderedPageBreak/>
        <w:t>Désignation du (des) opérateur(s)</w:t>
      </w:r>
    </w:p>
    <w:p w14:paraId="5003F0D9"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423B8814"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070227AC"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0E0398B" w14:textId="77777777" w:rsidR="009A04B2" w:rsidRDefault="009A04B2" w:rsidP="00A02975">
            <w:pPr>
              <w:jc w:val="center"/>
              <w:rPr>
                <w:rFonts w:ascii="Arial" w:hAnsi="Arial" w:cs="Arial"/>
                <w:b/>
              </w:rPr>
            </w:pPr>
            <w:r>
              <w:rPr>
                <w:rFonts w:ascii="Arial" w:hAnsi="Arial" w:cs="Arial"/>
                <w:b/>
              </w:rPr>
              <w:t>N°</w:t>
            </w:r>
          </w:p>
          <w:p w14:paraId="350C278B"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2E55D31E"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2D910027"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F969F"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0CED025D" w14:textId="77777777" w:rsidTr="003F6330">
        <w:trPr>
          <w:trHeight w:val="1021"/>
        </w:trPr>
        <w:tc>
          <w:tcPr>
            <w:tcW w:w="832" w:type="dxa"/>
            <w:tcBorders>
              <w:top w:val="single" w:sz="4" w:space="0" w:color="000000"/>
              <w:left w:val="single" w:sz="4" w:space="0" w:color="000000"/>
            </w:tcBorders>
            <w:shd w:val="clear" w:color="auto" w:fill="CCFFFF"/>
            <w:vAlign w:val="center"/>
          </w:tcPr>
          <w:p w14:paraId="78B89B67" w14:textId="77777777" w:rsidR="009A04B2" w:rsidRDefault="009A04B2" w:rsidP="003F6330">
            <w:pPr>
              <w:snapToGrid w:val="0"/>
              <w:rPr>
                <w:rFonts w:ascii="Arial" w:hAnsi="Arial" w:cs="Arial"/>
              </w:rPr>
            </w:pPr>
          </w:p>
        </w:tc>
        <w:tc>
          <w:tcPr>
            <w:tcW w:w="4394" w:type="dxa"/>
            <w:tcBorders>
              <w:top w:val="single" w:sz="4" w:space="0" w:color="000000"/>
              <w:left w:val="single" w:sz="4" w:space="0" w:color="000000"/>
            </w:tcBorders>
            <w:shd w:val="clear" w:color="auto" w:fill="CCFFFF"/>
            <w:vAlign w:val="center"/>
          </w:tcPr>
          <w:p w14:paraId="5D2EC387" w14:textId="77777777" w:rsidR="009A04B2" w:rsidRDefault="009A04B2" w:rsidP="003F6330">
            <w:pPr>
              <w:snapToGrid w:val="0"/>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vAlign w:val="center"/>
          </w:tcPr>
          <w:p w14:paraId="660FF313" w14:textId="77777777" w:rsidR="009A04B2" w:rsidRDefault="009A04B2" w:rsidP="003F6330">
            <w:pPr>
              <w:snapToGrid w:val="0"/>
              <w:rPr>
                <w:rFonts w:ascii="Arial" w:hAnsi="Arial" w:cs="Arial"/>
              </w:rPr>
            </w:pPr>
          </w:p>
        </w:tc>
      </w:tr>
      <w:tr w:rsidR="009A04B2" w14:paraId="6748643F" w14:textId="77777777" w:rsidTr="003F6330">
        <w:trPr>
          <w:trHeight w:val="1021"/>
        </w:trPr>
        <w:tc>
          <w:tcPr>
            <w:tcW w:w="832" w:type="dxa"/>
            <w:tcBorders>
              <w:left w:val="single" w:sz="4" w:space="0" w:color="000000"/>
            </w:tcBorders>
            <w:vAlign w:val="center"/>
          </w:tcPr>
          <w:p w14:paraId="7B8050D2" w14:textId="77777777" w:rsidR="009A04B2" w:rsidRDefault="009A04B2" w:rsidP="003F6330">
            <w:pPr>
              <w:snapToGrid w:val="0"/>
              <w:rPr>
                <w:rFonts w:ascii="Arial" w:hAnsi="Arial" w:cs="Arial"/>
              </w:rPr>
            </w:pPr>
          </w:p>
        </w:tc>
        <w:tc>
          <w:tcPr>
            <w:tcW w:w="4394" w:type="dxa"/>
            <w:tcBorders>
              <w:left w:val="single" w:sz="4" w:space="0" w:color="000000"/>
            </w:tcBorders>
            <w:shd w:val="clear" w:color="auto" w:fill="auto"/>
            <w:vAlign w:val="center"/>
          </w:tcPr>
          <w:p w14:paraId="04A97A7C" w14:textId="77777777" w:rsidR="009A04B2" w:rsidRDefault="009A04B2" w:rsidP="003F6330">
            <w:pPr>
              <w:snapToGrid w:val="0"/>
              <w:rPr>
                <w:rFonts w:ascii="Arial" w:hAnsi="Arial" w:cs="Arial"/>
              </w:rPr>
            </w:pPr>
          </w:p>
        </w:tc>
        <w:tc>
          <w:tcPr>
            <w:tcW w:w="4678" w:type="dxa"/>
            <w:tcBorders>
              <w:left w:val="single" w:sz="4" w:space="0" w:color="000000"/>
              <w:right w:val="single" w:sz="4" w:space="0" w:color="000000"/>
            </w:tcBorders>
            <w:shd w:val="clear" w:color="auto" w:fill="auto"/>
            <w:vAlign w:val="center"/>
          </w:tcPr>
          <w:p w14:paraId="74CC93A0" w14:textId="77777777" w:rsidR="009A04B2" w:rsidRDefault="009A04B2" w:rsidP="003F6330">
            <w:pPr>
              <w:snapToGrid w:val="0"/>
              <w:rPr>
                <w:rFonts w:ascii="Arial" w:hAnsi="Arial" w:cs="Arial"/>
              </w:rPr>
            </w:pPr>
          </w:p>
        </w:tc>
      </w:tr>
      <w:tr w:rsidR="002F1469" w14:paraId="0AE2285C" w14:textId="77777777" w:rsidTr="003F6330">
        <w:trPr>
          <w:trHeight w:val="1021"/>
        </w:trPr>
        <w:tc>
          <w:tcPr>
            <w:tcW w:w="832" w:type="dxa"/>
            <w:tcBorders>
              <w:left w:val="single" w:sz="4" w:space="0" w:color="000000"/>
            </w:tcBorders>
            <w:shd w:val="clear" w:color="auto" w:fill="CCFFFF"/>
            <w:vAlign w:val="center"/>
          </w:tcPr>
          <w:p w14:paraId="421125A2" w14:textId="77777777" w:rsidR="002F1469" w:rsidRDefault="002F1469" w:rsidP="003F6330">
            <w:pPr>
              <w:snapToGrid w:val="0"/>
              <w:rPr>
                <w:rFonts w:ascii="Arial" w:hAnsi="Arial" w:cs="Arial"/>
              </w:rPr>
            </w:pPr>
          </w:p>
        </w:tc>
        <w:tc>
          <w:tcPr>
            <w:tcW w:w="4394" w:type="dxa"/>
            <w:tcBorders>
              <w:left w:val="single" w:sz="4" w:space="0" w:color="000000"/>
            </w:tcBorders>
            <w:shd w:val="clear" w:color="auto" w:fill="CCFFFF"/>
            <w:vAlign w:val="center"/>
          </w:tcPr>
          <w:p w14:paraId="26DD8661" w14:textId="77777777" w:rsidR="002F1469" w:rsidRDefault="002F1469" w:rsidP="003F6330">
            <w:pPr>
              <w:snapToGrid w:val="0"/>
              <w:rPr>
                <w:rFonts w:ascii="Arial" w:hAnsi="Arial" w:cs="Arial"/>
              </w:rPr>
            </w:pPr>
          </w:p>
        </w:tc>
        <w:tc>
          <w:tcPr>
            <w:tcW w:w="4678" w:type="dxa"/>
            <w:tcBorders>
              <w:left w:val="single" w:sz="4" w:space="0" w:color="000000"/>
              <w:right w:val="single" w:sz="4" w:space="0" w:color="000000"/>
            </w:tcBorders>
            <w:shd w:val="clear" w:color="auto" w:fill="CCFFFF"/>
            <w:vAlign w:val="center"/>
          </w:tcPr>
          <w:p w14:paraId="1B78F881" w14:textId="77777777" w:rsidR="002F1469" w:rsidRDefault="002F1469" w:rsidP="003F6330">
            <w:pPr>
              <w:snapToGrid w:val="0"/>
              <w:rPr>
                <w:rFonts w:ascii="Arial" w:hAnsi="Arial" w:cs="Arial"/>
              </w:rPr>
            </w:pPr>
          </w:p>
        </w:tc>
      </w:tr>
      <w:tr w:rsidR="002F1469" w14:paraId="218DBB36" w14:textId="77777777" w:rsidTr="003F6330">
        <w:trPr>
          <w:trHeight w:val="1021"/>
        </w:trPr>
        <w:tc>
          <w:tcPr>
            <w:tcW w:w="832" w:type="dxa"/>
            <w:tcBorders>
              <w:left w:val="single" w:sz="4" w:space="0" w:color="000000"/>
            </w:tcBorders>
            <w:vAlign w:val="center"/>
          </w:tcPr>
          <w:p w14:paraId="21330D71" w14:textId="77777777" w:rsidR="002F1469" w:rsidRDefault="002F1469" w:rsidP="003F6330">
            <w:pPr>
              <w:snapToGrid w:val="0"/>
              <w:rPr>
                <w:rFonts w:ascii="Arial" w:hAnsi="Arial" w:cs="Arial"/>
              </w:rPr>
            </w:pPr>
          </w:p>
        </w:tc>
        <w:tc>
          <w:tcPr>
            <w:tcW w:w="4394" w:type="dxa"/>
            <w:tcBorders>
              <w:left w:val="single" w:sz="4" w:space="0" w:color="000000"/>
            </w:tcBorders>
            <w:shd w:val="clear" w:color="auto" w:fill="auto"/>
            <w:vAlign w:val="center"/>
          </w:tcPr>
          <w:p w14:paraId="3E976E7C" w14:textId="77777777" w:rsidR="002F1469" w:rsidRDefault="002F1469" w:rsidP="003F6330">
            <w:pPr>
              <w:snapToGrid w:val="0"/>
              <w:rPr>
                <w:rFonts w:ascii="Arial" w:hAnsi="Arial" w:cs="Arial"/>
              </w:rPr>
            </w:pPr>
          </w:p>
        </w:tc>
        <w:tc>
          <w:tcPr>
            <w:tcW w:w="4678" w:type="dxa"/>
            <w:tcBorders>
              <w:left w:val="single" w:sz="4" w:space="0" w:color="000000"/>
              <w:right w:val="single" w:sz="4" w:space="0" w:color="000000"/>
            </w:tcBorders>
            <w:shd w:val="clear" w:color="auto" w:fill="auto"/>
            <w:vAlign w:val="center"/>
          </w:tcPr>
          <w:p w14:paraId="52765AFF" w14:textId="77777777" w:rsidR="002F1469" w:rsidRDefault="002F1469" w:rsidP="003F6330">
            <w:pPr>
              <w:snapToGrid w:val="0"/>
              <w:rPr>
                <w:rFonts w:ascii="Arial" w:hAnsi="Arial" w:cs="Arial"/>
              </w:rPr>
            </w:pPr>
          </w:p>
        </w:tc>
      </w:tr>
      <w:tr w:rsidR="009A04B2" w14:paraId="079D8F83" w14:textId="77777777" w:rsidTr="003F6330">
        <w:trPr>
          <w:trHeight w:val="1021"/>
        </w:trPr>
        <w:tc>
          <w:tcPr>
            <w:tcW w:w="832" w:type="dxa"/>
            <w:tcBorders>
              <w:left w:val="single" w:sz="4" w:space="0" w:color="000000"/>
              <w:bottom w:val="single" w:sz="4" w:space="0" w:color="000000"/>
            </w:tcBorders>
            <w:shd w:val="clear" w:color="auto" w:fill="CCFFFF"/>
            <w:vAlign w:val="center"/>
          </w:tcPr>
          <w:p w14:paraId="5553C089" w14:textId="77777777" w:rsidR="009A04B2" w:rsidRDefault="009A04B2" w:rsidP="003F6330">
            <w:pPr>
              <w:snapToGrid w:val="0"/>
              <w:rPr>
                <w:rFonts w:ascii="Arial" w:hAnsi="Arial" w:cs="Arial"/>
              </w:rPr>
            </w:pPr>
          </w:p>
        </w:tc>
        <w:tc>
          <w:tcPr>
            <w:tcW w:w="4394" w:type="dxa"/>
            <w:tcBorders>
              <w:left w:val="single" w:sz="4" w:space="0" w:color="000000"/>
              <w:bottom w:val="single" w:sz="4" w:space="0" w:color="000000"/>
            </w:tcBorders>
            <w:shd w:val="clear" w:color="auto" w:fill="CCFFFF"/>
            <w:vAlign w:val="center"/>
          </w:tcPr>
          <w:p w14:paraId="090E3146" w14:textId="77777777" w:rsidR="009A04B2" w:rsidRDefault="009A04B2" w:rsidP="003F6330">
            <w:pPr>
              <w:snapToGrid w:val="0"/>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vAlign w:val="center"/>
          </w:tcPr>
          <w:p w14:paraId="0084F452" w14:textId="77777777" w:rsidR="009A04B2" w:rsidRDefault="009A04B2" w:rsidP="003F6330">
            <w:pPr>
              <w:snapToGrid w:val="0"/>
              <w:rPr>
                <w:rFonts w:ascii="Arial" w:hAnsi="Arial" w:cs="Arial"/>
              </w:rPr>
            </w:pPr>
          </w:p>
        </w:tc>
      </w:tr>
    </w:tbl>
    <w:p w14:paraId="42973E07"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3F3362AE"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15D7DFC"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6AB6FF0A"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09632250"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D1FFFAB" w14:textId="77777777">
        <w:tc>
          <w:tcPr>
            <w:tcW w:w="10331" w:type="dxa"/>
            <w:shd w:val="clear" w:color="auto" w:fill="66CCFF"/>
          </w:tcPr>
          <w:p w14:paraId="3B281E52"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F9FE85D" w14:textId="77777777" w:rsidR="00472B25" w:rsidRDefault="00472B25">
      <w:pPr>
        <w:tabs>
          <w:tab w:val="left" w:pos="426"/>
        </w:tabs>
        <w:jc w:val="both"/>
        <w:rPr>
          <w:rFonts w:ascii="Arial" w:hAnsi="Arial" w:cs="Arial"/>
          <w:spacing w:val="-10"/>
        </w:rPr>
      </w:pPr>
    </w:p>
    <w:p w14:paraId="54A1F5D3"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646088C6" w14:textId="77777777" w:rsidR="00472B25" w:rsidRDefault="00472B25">
      <w:pPr>
        <w:tabs>
          <w:tab w:val="left" w:pos="426"/>
        </w:tabs>
        <w:jc w:val="both"/>
        <w:rPr>
          <w:rFonts w:ascii="Arial" w:hAnsi="Arial" w:cs="Arial"/>
          <w:spacing w:val="-10"/>
        </w:rPr>
      </w:pPr>
    </w:p>
    <w:p w14:paraId="666C0E10" w14:textId="77777777" w:rsidR="007314F1" w:rsidRDefault="007314F1">
      <w:pPr>
        <w:tabs>
          <w:tab w:val="left" w:pos="426"/>
        </w:tabs>
        <w:jc w:val="both"/>
        <w:rPr>
          <w:rFonts w:ascii="Arial" w:hAnsi="Arial" w:cs="Arial"/>
          <w:spacing w:val="-10"/>
        </w:rPr>
      </w:pPr>
    </w:p>
    <w:p w14:paraId="5A64587F" w14:textId="77777777" w:rsidR="007314F1" w:rsidRDefault="007314F1">
      <w:pPr>
        <w:tabs>
          <w:tab w:val="left" w:pos="426"/>
        </w:tabs>
        <w:jc w:val="both"/>
        <w:rPr>
          <w:rFonts w:ascii="Arial" w:hAnsi="Arial" w:cs="Arial"/>
          <w:spacing w:val="-10"/>
        </w:rPr>
      </w:pPr>
    </w:p>
    <w:p w14:paraId="56A3F46D" w14:textId="77777777" w:rsidR="007314F1" w:rsidRDefault="007314F1">
      <w:pPr>
        <w:tabs>
          <w:tab w:val="left" w:pos="426"/>
        </w:tabs>
        <w:jc w:val="both"/>
        <w:rPr>
          <w:rFonts w:ascii="Arial" w:hAnsi="Arial" w:cs="Arial"/>
          <w:spacing w:val="-10"/>
        </w:rPr>
      </w:pPr>
    </w:p>
    <w:p w14:paraId="6AE4CFD6" w14:textId="77777777" w:rsidR="007314F1" w:rsidRDefault="007314F1">
      <w:pPr>
        <w:tabs>
          <w:tab w:val="left" w:pos="426"/>
        </w:tabs>
        <w:jc w:val="both"/>
        <w:rPr>
          <w:rFonts w:ascii="Arial" w:hAnsi="Arial" w:cs="Arial"/>
          <w:spacing w:val="-10"/>
        </w:rPr>
      </w:pPr>
    </w:p>
    <w:p w14:paraId="67064791" w14:textId="77777777" w:rsidR="007314F1" w:rsidRDefault="007314F1">
      <w:pPr>
        <w:tabs>
          <w:tab w:val="left" w:pos="426"/>
        </w:tabs>
        <w:jc w:val="both"/>
        <w:rPr>
          <w:rFonts w:ascii="Arial" w:hAnsi="Arial" w:cs="Arial"/>
          <w:spacing w:val="-10"/>
        </w:rPr>
      </w:pPr>
    </w:p>
    <w:p w14:paraId="76F46535" w14:textId="77777777" w:rsidR="007314F1" w:rsidRDefault="007314F1">
      <w:pPr>
        <w:tabs>
          <w:tab w:val="left" w:pos="426"/>
        </w:tabs>
        <w:jc w:val="both"/>
        <w:rPr>
          <w:rFonts w:ascii="Arial" w:hAnsi="Arial" w:cs="Arial"/>
          <w:spacing w:val="-10"/>
        </w:rPr>
      </w:pPr>
    </w:p>
    <w:p w14:paraId="18DB92CD" w14:textId="77777777" w:rsidR="007314F1" w:rsidRDefault="007314F1">
      <w:pPr>
        <w:tabs>
          <w:tab w:val="left" w:pos="426"/>
        </w:tabs>
        <w:jc w:val="both"/>
        <w:rPr>
          <w:rFonts w:ascii="Arial" w:hAnsi="Arial" w:cs="Arial"/>
          <w:spacing w:val="-10"/>
        </w:rPr>
      </w:pPr>
    </w:p>
    <w:p w14:paraId="3A9B6F5B" w14:textId="77777777" w:rsidR="00472B25" w:rsidRDefault="00472B25">
      <w:pPr>
        <w:tabs>
          <w:tab w:val="left" w:pos="426"/>
        </w:tabs>
        <w:jc w:val="both"/>
        <w:rPr>
          <w:rFonts w:ascii="Arial" w:hAnsi="Arial" w:cs="Arial"/>
          <w:spacing w:val="-10"/>
        </w:rPr>
      </w:pPr>
    </w:p>
    <w:p w14:paraId="780BC854" w14:textId="77777777" w:rsidR="00472B25" w:rsidRDefault="00472B25">
      <w:pPr>
        <w:tabs>
          <w:tab w:val="left" w:pos="426"/>
        </w:tabs>
        <w:jc w:val="both"/>
        <w:rPr>
          <w:rFonts w:ascii="Arial" w:hAnsi="Arial" w:cs="Arial"/>
          <w:spacing w:val="-10"/>
        </w:rPr>
      </w:pPr>
    </w:p>
    <w:p w14:paraId="43208DAE" w14:textId="1E2695AD" w:rsidR="007314F1"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5A92EC55" w14:textId="77777777" w:rsidR="007314F1" w:rsidRDefault="007314F1">
      <w:pPr>
        <w:tabs>
          <w:tab w:val="left" w:pos="426"/>
        </w:tabs>
        <w:jc w:val="both"/>
        <w:rPr>
          <w:rFonts w:ascii="Arial" w:hAnsi="Arial" w:cs="Arial"/>
          <w:spacing w:val="-10"/>
          <w:sz w:val="22"/>
          <w:szCs w:val="22"/>
        </w:rPr>
      </w:pPr>
    </w:p>
    <w:p w14:paraId="1D819B80" w14:textId="77777777" w:rsidR="007314F1" w:rsidRDefault="007314F1">
      <w:pPr>
        <w:tabs>
          <w:tab w:val="left" w:pos="426"/>
        </w:tabs>
        <w:jc w:val="both"/>
        <w:rPr>
          <w:rFonts w:ascii="Arial" w:hAnsi="Arial" w:cs="Arial"/>
          <w:spacing w:val="-10"/>
          <w:sz w:val="22"/>
          <w:szCs w:val="22"/>
        </w:rPr>
      </w:pPr>
    </w:p>
    <w:p w14:paraId="10373D1E" w14:textId="77777777" w:rsidR="007314F1" w:rsidRDefault="007314F1">
      <w:pPr>
        <w:tabs>
          <w:tab w:val="left" w:pos="426"/>
        </w:tabs>
        <w:jc w:val="both"/>
        <w:rPr>
          <w:rFonts w:ascii="Arial" w:hAnsi="Arial" w:cs="Arial"/>
          <w:spacing w:val="-10"/>
          <w:sz w:val="22"/>
          <w:szCs w:val="22"/>
        </w:rPr>
      </w:pPr>
    </w:p>
    <w:p w14:paraId="3230638B" w14:textId="77777777" w:rsidR="007314F1" w:rsidRDefault="007314F1">
      <w:pPr>
        <w:tabs>
          <w:tab w:val="left" w:pos="426"/>
        </w:tabs>
        <w:jc w:val="both"/>
        <w:rPr>
          <w:rFonts w:ascii="Arial" w:hAnsi="Arial" w:cs="Arial"/>
          <w:spacing w:val="-10"/>
          <w:sz w:val="22"/>
          <w:szCs w:val="22"/>
        </w:rPr>
      </w:pPr>
    </w:p>
    <w:p w14:paraId="05679574" w14:textId="77777777" w:rsidR="007314F1" w:rsidRDefault="007314F1">
      <w:pPr>
        <w:tabs>
          <w:tab w:val="left" w:pos="426"/>
        </w:tabs>
        <w:jc w:val="both"/>
        <w:rPr>
          <w:rFonts w:ascii="Arial" w:hAnsi="Arial" w:cs="Arial"/>
          <w:spacing w:val="-10"/>
          <w:sz w:val="22"/>
          <w:szCs w:val="22"/>
        </w:rPr>
      </w:pPr>
    </w:p>
    <w:p w14:paraId="71DD4154" w14:textId="77777777" w:rsidR="007314F1" w:rsidRDefault="007314F1">
      <w:pPr>
        <w:tabs>
          <w:tab w:val="left" w:pos="426"/>
        </w:tabs>
        <w:jc w:val="both"/>
        <w:rPr>
          <w:rFonts w:ascii="Arial" w:hAnsi="Arial" w:cs="Arial"/>
          <w:spacing w:val="-10"/>
          <w:sz w:val="22"/>
          <w:szCs w:val="22"/>
        </w:rPr>
      </w:pPr>
    </w:p>
    <w:p w14:paraId="50202A93" w14:textId="77777777" w:rsidR="007314F1" w:rsidRDefault="007314F1">
      <w:pPr>
        <w:tabs>
          <w:tab w:val="left" w:pos="426"/>
        </w:tabs>
        <w:jc w:val="both"/>
        <w:rPr>
          <w:rFonts w:ascii="Arial" w:hAnsi="Arial" w:cs="Arial"/>
          <w:spacing w:val="-10"/>
          <w:sz w:val="22"/>
          <w:szCs w:val="22"/>
        </w:rPr>
      </w:pPr>
    </w:p>
    <w:p w14:paraId="7D0E3B5D" w14:textId="77777777" w:rsidR="007314F1" w:rsidRDefault="007314F1">
      <w:pPr>
        <w:tabs>
          <w:tab w:val="left" w:pos="426"/>
        </w:tabs>
        <w:jc w:val="both"/>
        <w:rPr>
          <w:rFonts w:ascii="Arial" w:hAnsi="Arial" w:cs="Arial"/>
          <w:spacing w:val="-10"/>
          <w:sz w:val="22"/>
          <w:szCs w:val="22"/>
        </w:rPr>
      </w:pPr>
    </w:p>
    <w:p w14:paraId="2608698E" w14:textId="77777777" w:rsidR="007314F1" w:rsidRPr="0013398C" w:rsidRDefault="007314F1">
      <w:pPr>
        <w:tabs>
          <w:tab w:val="left" w:pos="426"/>
        </w:tabs>
        <w:jc w:val="both"/>
        <w:rPr>
          <w:rFonts w:ascii="Arial" w:hAnsi="Arial" w:cs="Arial"/>
          <w:spacing w:val="-10"/>
          <w:sz w:val="22"/>
          <w:szCs w:val="22"/>
        </w:rPr>
      </w:pPr>
    </w:p>
    <w:p w14:paraId="2BC62F59" w14:textId="77777777"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46268" w14:textId="77777777" w:rsidR="000F3F78" w:rsidRDefault="000F3F78">
      <w:r>
        <w:separator/>
      </w:r>
    </w:p>
  </w:endnote>
  <w:endnote w:type="continuationSeparator" w:id="0">
    <w:p w14:paraId="3BD40D7F" w14:textId="77777777" w:rsidR="000F3F78" w:rsidRDefault="000F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53426EF3" w14:textId="77777777">
      <w:trPr>
        <w:tblHeader/>
      </w:trPr>
      <w:tc>
        <w:tcPr>
          <w:tcW w:w="3513" w:type="dxa"/>
          <w:shd w:val="clear" w:color="auto" w:fill="66CCFF"/>
        </w:tcPr>
        <w:p w14:paraId="6CD6A862"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206B5DC" w14:textId="53D64F43" w:rsidR="00472B25" w:rsidRDefault="009D3FA7">
          <w:pPr>
            <w:shd w:val="clear" w:color="auto" w:fill="66CCFF"/>
            <w:snapToGrid w:val="0"/>
            <w:jc w:val="center"/>
            <w:rPr>
              <w:rFonts w:ascii="Arial" w:hAnsi="Arial" w:cs="Arial"/>
              <w:b/>
              <w:bCs/>
            </w:rPr>
          </w:pPr>
          <w:r>
            <w:rPr>
              <w:rFonts w:ascii="Arial" w:hAnsi="Arial" w:cs="Arial"/>
              <w:b/>
              <w:i/>
              <w:iCs/>
            </w:rPr>
            <w:t>202</w:t>
          </w:r>
          <w:r w:rsidR="00DC1FA1">
            <w:rPr>
              <w:rFonts w:ascii="Arial" w:hAnsi="Arial" w:cs="Arial"/>
              <w:b/>
              <w:i/>
              <w:iCs/>
            </w:rPr>
            <w:t>5</w:t>
          </w:r>
          <w:r>
            <w:rPr>
              <w:rFonts w:ascii="Arial" w:hAnsi="Arial" w:cs="Arial"/>
              <w:b/>
              <w:i/>
              <w:iCs/>
            </w:rPr>
            <w:t>-</w:t>
          </w:r>
          <w:r w:rsidR="00DC1FA1">
            <w:rPr>
              <w:rFonts w:ascii="Arial" w:hAnsi="Arial" w:cs="Arial"/>
              <w:b/>
              <w:i/>
              <w:iCs/>
            </w:rPr>
            <w:t>2581</w:t>
          </w:r>
          <w:r>
            <w:rPr>
              <w:rFonts w:ascii="Arial" w:hAnsi="Arial" w:cs="Arial"/>
              <w:b/>
              <w:i/>
              <w:iCs/>
            </w:rPr>
            <w:t xml:space="preserve"> Faisa </w:t>
          </w:r>
          <w:r w:rsidR="00DC1FA1">
            <w:rPr>
              <w:rFonts w:ascii="Arial" w:hAnsi="Arial" w:cs="Arial"/>
              <w:b/>
              <w:i/>
              <w:iCs/>
            </w:rPr>
            <w:t>géothermie</w:t>
          </w:r>
        </w:p>
      </w:tc>
      <w:tc>
        <w:tcPr>
          <w:tcW w:w="900" w:type="dxa"/>
          <w:shd w:val="clear" w:color="auto" w:fill="66CCFF"/>
        </w:tcPr>
        <w:p w14:paraId="567B6EF2"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585C1255"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762E8">
            <w:rPr>
              <w:rStyle w:val="Numrodepage"/>
              <w:rFonts w:cs="Arial"/>
              <w:b/>
              <w:noProof/>
            </w:rPr>
            <w:t>8</w:t>
          </w:r>
          <w:r>
            <w:rPr>
              <w:rStyle w:val="Numrodepage"/>
              <w:rFonts w:cs="Arial"/>
              <w:b/>
            </w:rPr>
            <w:fldChar w:fldCharType="end"/>
          </w:r>
        </w:p>
      </w:tc>
      <w:tc>
        <w:tcPr>
          <w:tcW w:w="180" w:type="dxa"/>
          <w:shd w:val="clear" w:color="auto" w:fill="66CCFF"/>
        </w:tcPr>
        <w:p w14:paraId="5F381E3E"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06ED28CA"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762E8">
            <w:rPr>
              <w:rStyle w:val="Numrodepage"/>
              <w:rFonts w:cs="Arial"/>
              <w:b/>
              <w:noProof/>
            </w:rPr>
            <w:t>8</w:t>
          </w:r>
          <w:r>
            <w:rPr>
              <w:rStyle w:val="Numrodepage"/>
              <w:rFonts w:cs="Arial"/>
              <w:b/>
            </w:rPr>
            <w:fldChar w:fldCharType="end"/>
          </w:r>
        </w:p>
      </w:tc>
    </w:tr>
  </w:tbl>
  <w:p w14:paraId="36A74881"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455A" w14:textId="77777777" w:rsidR="000F3F78" w:rsidRDefault="000F3F78">
      <w:r>
        <w:separator/>
      </w:r>
    </w:p>
  </w:footnote>
  <w:footnote w:type="continuationSeparator" w:id="0">
    <w:p w14:paraId="5DF71E9F" w14:textId="77777777" w:rsidR="000F3F78" w:rsidRDefault="000F3F78">
      <w:r>
        <w:continuationSeparator/>
      </w:r>
    </w:p>
  </w:footnote>
  <w:footnote w:id="1">
    <w:p w14:paraId="54CEF51E"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4A2B"/>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B7724"/>
    <w:rsid w:val="002C1767"/>
    <w:rsid w:val="002D13A0"/>
    <w:rsid w:val="002E0B80"/>
    <w:rsid w:val="002F1469"/>
    <w:rsid w:val="003024CC"/>
    <w:rsid w:val="00310F9B"/>
    <w:rsid w:val="00312505"/>
    <w:rsid w:val="00331DDB"/>
    <w:rsid w:val="00340F85"/>
    <w:rsid w:val="003C025D"/>
    <w:rsid w:val="003C4A1B"/>
    <w:rsid w:val="003D7667"/>
    <w:rsid w:val="003F2B90"/>
    <w:rsid w:val="003F6330"/>
    <w:rsid w:val="00411396"/>
    <w:rsid w:val="00425B7A"/>
    <w:rsid w:val="00427375"/>
    <w:rsid w:val="00472B25"/>
    <w:rsid w:val="00483E5B"/>
    <w:rsid w:val="004A6D4B"/>
    <w:rsid w:val="004A7F71"/>
    <w:rsid w:val="004B5886"/>
    <w:rsid w:val="004C221B"/>
    <w:rsid w:val="004E403E"/>
    <w:rsid w:val="005036C5"/>
    <w:rsid w:val="00513F06"/>
    <w:rsid w:val="00516C8B"/>
    <w:rsid w:val="005254E3"/>
    <w:rsid w:val="00553297"/>
    <w:rsid w:val="00555AC1"/>
    <w:rsid w:val="0056052C"/>
    <w:rsid w:val="005670C7"/>
    <w:rsid w:val="0059116B"/>
    <w:rsid w:val="005A325E"/>
    <w:rsid w:val="005A5386"/>
    <w:rsid w:val="005B4D8D"/>
    <w:rsid w:val="005C6314"/>
    <w:rsid w:val="005C765E"/>
    <w:rsid w:val="005D3750"/>
    <w:rsid w:val="005E78AC"/>
    <w:rsid w:val="005F4173"/>
    <w:rsid w:val="00614607"/>
    <w:rsid w:val="00614AE6"/>
    <w:rsid w:val="006318AD"/>
    <w:rsid w:val="00637C96"/>
    <w:rsid w:val="006453BE"/>
    <w:rsid w:val="00646250"/>
    <w:rsid w:val="00646B4F"/>
    <w:rsid w:val="00663B7E"/>
    <w:rsid w:val="00674F75"/>
    <w:rsid w:val="006762E8"/>
    <w:rsid w:val="00685900"/>
    <w:rsid w:val="00696240"/>
    <w:rsid w:val="006A340F"/>
    <w:rsid w:val="006A5046"/>
    <w:rsid w:val="006A5F71"/>
    <w:rsid w:val="006A7983"/>
    <w:rsid w:val="006B4DD2"/>
    <w:rsid w:val="006C6E7F"/>
    <w:rsid w:val="006E22A4"/>
    <w:rsid w:val="006E2F47"/>
    <w:rsid w:val="006E6210"/>
    <w:rsid w:val="006F6740"/>
    <w:rsid w:val="00717070"/>
    <w:rsid w:val="007314F1"/>
    <w:rsid w:val="00741ECB"/>
    <w:rsid w:val="00743E46"/>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65A91"/>
    <w:rsid w:val="00974CCD"/>
    <w:rsid w:val="009A04B2"/>
    <w:rsid w:val="009A394A"/>
    <w:rsid w:val="009B07B5"/>
    <w:rsid w:val="009B23A7"/>
    <w:rsid w:val="009D0426"/>
    <w:rsid w:val="009D3FA7"/>
    <w:rsid w:val="009D52FB"/>
    <w:rsid w:val="009D6D88"/>
    <w:rsid w:val="00A02975"/>
    <w:rsid w:val="00A056B1"/>
    <w:rsid w:val="00A05A3B"/>
    <w:rsid w:val="00A600D6"/>
    <w:rsid w:val="00A70756"/>
    <w:rsid w:val="00A83BDF"/>
    <w:rsid w:val="00A840BB"/>
    <w:rsid w:val="00A86C63"/>
    <w:rsid w:val="00A97E02"/>
    <w:rsid w:val="00AA372E"/>
    <w:rsid w:val="00AB7705"/>
    <w:rsid w:val="00AE632A"/>
    <w:rsid w:val="00B30AAF"/>
    <w:rsid w:val="00B80B6A"/>
    <w:rsid w:val="00B83048"/>
    <w:rsid w:val="00BA7752"/>
    <w:rsid w:val="00BB7109"/>
    <w:rsid w:val="00BD1236"/>
    <w:rsid w:val="00C00E04"/>
    <w:rsid w:val="00C01D18"/>
    <w:rsid w:val="00C05C6A"/>
    <w:rsid w:val="00C07A1D"/>
    <w:rsid w:val="00C10C87"/>
    <w:rsid w:val="00C279F4"/>
    <w:rsid w:val="00C301F0"/>
    <w:rsid w:val="00C32CE7"/>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1FA1"/>
    <w:rsid w:val="00DC3F69"/>
    <w:rsid w:val="00DD3915"/>
    <w:rsid w:val="00E10A15"/>
    <w:rsid w:val="00E205DA"/>
    <w:rsid w:val="00E50B22"/>
    <w:rsid w:val="00E643A9"/>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A8632D5"/>
  <w15:chartTrackingRefBased/>
  <w15:docId w15:val="{BD5779E4-625B-4884-B1D8-B0DE3887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link w:val="En-tteCar1"/>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En-tteCar1">
    <w:name w:val="En-tête Car1"/>
    <w:link w:val="En-tte"/>
    <w:uiPriority w:val="99"/>
    <w:locked/>
    <w:rsid w:val="00C32CE7"/>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0384A-97D0-4C7A-92DA-6968C97C4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3713</Words>
  <Characters>20426</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24091</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Arnaud Bussiere</cp:lastModifiedBy>
  <cp:revision>4</cp:revision>
  <cp:lastPrinted>2016-11-02T14:02:00Z</cp:lastPrinted>
  <dcterms:created xsi:type="dcterms:W3CDTF">2024-05-06T07:00:00Z</dcterms:created>
  <dcterms:modified xsi:type="dcterms:W3CDTF">2026-01-12T06:31:00Z</dcterms:modified>
</cp:coreProperties>
</file>